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43F9B" w14:textId="77777777" w:rsidR="00F30926" w:rsidRPr="00F30926" w:rsidRDefault="00F30926" w:rsidP="00F30926">
      <w:pPr>
        <w:spacing w:before="28"/>
        <w:ind w:left="100"/>
        <w:rPr>
          <w:rFonts w:asciiTheme="minorHAnsi" w:hAnsiTheme="minorHAnsi" w:cstheme="minorHAnsi"/>
          <w:sz w:val="22"/>
          <w:szCs w:val="22"/>
        </w:rPr>
      </w:pPr>
      <w:r w:rsidRPr="00F30926">
        <w:rPr>
          <w:rFonts w:asciiTheme="minorHAnsi" w:hAnsiTheme="minorHAnsi" w:cstheme="minorHAnsi"/>
          <w:sz w:val="22"/>
          <w:szCs w:val="22"/>
        </w:rPr>
        <w:t>Nataniel Farmer</w:t>
      </w:r>
    </w:p>
    <w:p w14:paraId="0E4026D9" w14:textId="0E17F3E5" w:rsidR="00D341DD" w:rsidRPr="00F30926" w:rsidRDefault="00F30926" w:rsidP="00F30926">
      <w:pPr>
        <w:spacing w:before="28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E-</w:t>
      </w:r>
      <w:r w:rsidRPr="00F30926">
        <w:rPr>
          <w:rFonts w:asciiTheme="minorHAnsi" w:eastAsia="Verdana" w:hAnsiTheme="minorHAnsi" w:cstheme="minorHAnsi"/>
          <w:sz w:val="22"/>
          <w:szCs w:val="22"/>
        </w:rPr>
        <w:t>m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ail</w:t>
      </w:r>
      <w:hyperlink r:id="rId5">
        <w:r w:rsidRPr="00F30926">
          <w:rPr>
            <w:rFonts w:asciiTheme="minorHAnsi" w:eastAsia="Verdana" w:hAnsiTheme="minorHAnsi" w:cstheme="minorHAnsi"/>
            <w:sz w:val="22"/>
            <w:szCs w:val="22"/>
          </w:rPr>
          <w:t>: s</w:t>
        </w:r>
        <w:r w:rsidRPr="00F30926">
          <w:rPr>
            <w:rFonts w:asciiTheme="minorHAnsi" w:eastAsia="Verdana" w:hAnsiTheme="minorHAnsi" w:cstheme="minorHAnsi"/>
            <w:spacing w:val="-1"/>
            <w:sz w:val="22"/>
            <w:szCs w:val="22"/>
          </w:rPr>
          <w:t>n</w:t>
        </w:r>
        <w:r w:rsidRPr="00F30926">
          <w:rPr>
            <w:rFonts w:asciiTheme="minorHAnsi" w:eastAsia="Verdana" w:hAnsiTheme="minorHAnsi" w:cstheme="minorHAnsi"/>
            <w:spacing w:val="1"/>
            <w:sz w:val="22"/>
            <w:szCs w:val="22"/>
          </w:rPr>
          <w:t>**</w:t>
        </w:r>
        <w:r w:rsidRPr="00F30926">
          <w:rPr>
            <w:rFonts w:asciiTheme="minorHAnsi" w:eastAsia="Verdana" w:hAnsiTheme="minorHAnsi" w:cstheme="minorHAnsi"/>
            <w:sz w:val="22"/>
            <w:szCs w:val="22"/>
          </w:rPr>
          <w:t>@</w:t>
        </w:r>
        <w:r w:rsidRPr="00F30926">
          <w:rPr>
            <w:rFonts w:asciiTheme="minorHAnsi" w:eastAsia="Verdana" w:hAnsiTheme="minorHAnsi" w:cstheme="minorHAnsi"/>
            <w:spacing w:val="-2"/>
            <w:sz w:val="22"/>
            <w:szCs w:val="22"/>
          </w:rPr>
          <w:t>g</w:t>
        </w:r>
        <w:r w:rsidRPr="00F30926">
          <w:rPr>
            <w:rFonts w:asciiTheme="minorHAnsi" w:eastAsia="Verdana" w:hAnsiTheme="minorHAnsi" w:cstheme="minorHAnsi"/>
            <w:sz w:val="22"/>
            <w:szCs w:val="22"/>
          </w:rPr>
          <w:t>m</w:t>
        </w:r>
        <w:r w:rsidRPr="00F30926">
          <w:rPr>
            <w:rFonts w:asciiTheme="minorHAnsi" w:eastAsia="Verdana" w:hAnsiTheme="minorHAnsi" w:cstheme="minorHAnsi"/>
            <w:spacing w:val="-1"/>
            <w:sz w:val="22"/>
            <w:szCs w:val="22"/>
          </w:rPr>
          <w:t>ail.</w:t>
        </w:r>
        <w:r w:rsidRPr="00F30926">
          <w:rPr>
            <w:rFonts w:asciiTheme="minorHAnsi" w:eastAsia="Verdana" w:hAnsiTheme="minorHAnsi" w:cstheme="minorHAnsi"/>
            <w:sz w:val="22"/>
            <w:szCs w:val="22"/>
          </w:rPr>
          <w:t>c</w:t>
        </w:r>
        <w:r w:rsidRPr="00F30926">
          <w:rPr>
            <w:rFonts w:asciiTheme="minorHAnsi" w:eastAsia="Verdana" w:hAnsiTheme="minorHAnsi" w:cstheme="minorHAnsi"/>
            <w:spacing w:val="1"/>
            <w:sz w:val="22"/>
            <w:szCs w:val="22"/>
          </w:rPr>
          <w:t>o</w:t>
        </w:r>
        <w:r w:rsidRPr="00F30926">
          <w:rPr>
            <w:rFonts w:asciiTheme="minorHAnsi" w:eastAsia="Verdana" w:hAnsiTheme="minorHAnsi" w:cstheme="minorHAnsi"/>
            <w:sz w:val="22"/>
            <w:szCs w:val="22"/>
          </w:rPr>
          <w:t>m</w:t>
        </w:r>
      </w:hyperlink>
    </w:p>
    <w:p w14:paraId="4E1F11C5" w14:textId="7DC572B5" w:rsidR="00D341DD" w:rsidRPr="00F30926" w:rsidRDefault="00F30926" w:rsidP="00F30926">
      <w:pPr>
        <w:spacing w:before="28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nataniel@gmail.com</w:t>
      </w:r>
    </w:p>
    <w:p w14:paraId="796F022A" w14:textId="77777777" w:rsidR="00D341DD" w:rsidRPr="00F30926" w:rsidRDefault="00D341DD" w:rsidP="00F3092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686CCD4" w14:textId="640716D8" w:rsidR="00D341DD" w:rsidRPr="00F30926" w:rsidRDefault="00F30926" w:rsidP="00F30926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F30926">
        <w:rPr>
          <w:rFonts w:asciiTheme="minorHAnsi" w:eastAsia="Verdana" w:hAnsiTheme="minorHAnsi" w:cstheme="minorHAnsi"/>
          <w:b/>
          <w:sz w:val="22"/>
          <w:szCs w:val="22"/>
        </w:rPr>
        <w:t>Ed</w:t>
      </w:r>
      <w:r w:rsidRPr="00F30926">
        <w:rPr>
          <w:rFonts w:asciiTheme="minorHAnsi" w:eastAsia="Verdana" w:hAnsiTheme="minorHAnsi" w:cstheme="minorHAnsi"/>
          <w:b/>
          <w:spacing w:val="1"/>
          <w:sz w:val="22"/>
          <w:szCs w:val="22"/>
        </w:rPr>
        <w:t>u</w:t>
      </w:r>
      <w:r w:rsidRPr="00F30926">
        <w:rPr>
          <w:rFonts w:asciiTheme="minorHAnsi" w:eastAsia="Verdana" w:hAnsiTheme="minorHAnsi" w:cstheme="minorHAnsi"/>
          <w:b/>
          <w:spacing w:val="-3"/>
          <w:sz w:val="22"/>
          <w:szCs w:val="22"/>
        </w:rPr>
        <w:t>c</w:t>
      </w:r>
      <w:r w:rsidRPr="00F30926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F30926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F30926">
        <w:rPr>
          <w:rFonts w:asciiTheme="minorHAnsi" w:eastAsia="Verdana" w:hAnsiTheme="minorHAnsi" w:cstheme="minorHAnsi"/>
          <w:b/>
          <w:spacing w:val="-2"/>
          <w:sz w:val="22"/>
          <w:szCs w:val="22"/>
        </w:rPr>
        <w:t>i</w:t>
      </w:r>
      <w:r w:rsidRPr="00F30926">
        <w:rPr>
          <w:rFonts w:asciiTheme="minorHAnsi" w:eastAsia="Verdana" w:hAnsiTheme="minorHAnsi" w:cstheme="minorHAnsi"/>
          <w:b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b/>
          <w:spacing w:val="-2"/>
          <w:sz w:val="22"/>
          <w:szCs w:val="22"/>
        </w:rPr>
        <w:t>n</w:t>
      </w:r>
      <w:r w:rsidRPr="00F30926">
        <w:rPr>
          <w:rFonts w:asciiTheme="minorHAnsi" w:eastAsia="Verdana" w:hAnsiTheme="minorHAnsi" w:cstheme="minorHAnsi"/>
          <w:b/>
          <w:sz w:val="22"/>
          <w:szCs w:val="22"/>
        </w:rPr>
        <w:t>al</w:t>
      </w:r>
      <w:r w:rsidRPr="00F30926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b/>
          <w:spacing w:val="-2"/>
          <w:sz w:val="22"/>
          <w:szCs w:val="22"/>
        </w:rPr>
        <w:t>Q</w:t>
      </w:r>
      <w:r w:rsidRPr="00F30926">
        <w:rPr>
          <w:rFonts w:asciiTheme="minorHAnsi" w:eastAsia="Verdana" w:hAnsiTheme="minorHAnsi" w:cstheme="minorHAnsi"/>
          <w:b/>
          <w:sz w:val="22"/>
          <w:szCs w:val="22"/>
        </w:rPr>
        <w:t>u</w:t>
      </w:r>
      <w:r w:rsidRPr="00F30926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F30926">
        <w:rPr>
          <w:rFonts w:asciiTheme="minorHAnsi" w:eastAsia="Verdana" w:hAnsiTheme="minorHAnsi" w:cstheme="minorHAnsi"/>
          <w:b/>
          <w:sz w:val="22"/>
          <w:szCs w:val="22"/>
        </w:rPr>
        <w:t>lifi</w:t>
      </w:r>
      <w:r w:rsidRPr="00F30926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F30926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F30926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F30926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F30926">
        <w:rPr>
          <w:rFonts w:asciiTheme="minorHAnsi" w:eastAsia="Verdana" w:hAnsiTheme="minorHAnsi" w:cstheme="minorHAnsi"/>
          <w:b/>
          <w:spacing w:val="-2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b/>
          <w:sz w:val="22"/>
          <w:szCs w:val="22"/>
        </w:rPr>
        <w:t>ns</w:t>
      </w:r>
    </w:p>
    <w:p w14:paraId="4C6CAD98" w14:textId="77777777" w:rsidR="00D341DD" w:rsidRPr="00F30926" w:rsidRDefault="00F30926" w:rsidP="00F30926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F30926">
        <w:rPr>
          <w:rFonts w:asciiTheme="minorHAnsi" w:eastAsia="Verdana" w:hAnsiTheme="minorHAnsi" w:cstheme="minorHAnsi"/>
          <w:sz w:val="22"/>
          <w:szCs w:val="22"/>
        </w:rPr>
        <w:t xml:space="preserve">- 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F30926">
        <w:rPr>
          <w:rFonts w:asciiTheme="minorHAnsi" w:eastAsia="Verdana" w:hAnsiTheme="minorHAnsi" w:cstheme="minorHAnsi"/>
          <w:sz w:val="22"/>
          <w:szCs w:val="22"/>
        </w:rPr>
        <w:t xml:space="preserve">BA – 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Ma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k</w:t>
      </w:r>
      <w:r w:rsidRPr="00F30926">
        <w:rPr>
          <w:rFonts w:asciiTheme="minorHAnsi" w:eastAsia="Verdana" w:hAnsiTheme="minorHAnsi" w:cstheme="minorHAnsi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tin</w:t>
      </w:r>
      <w:r w:rsidRPr="00F30926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z w:val="22"/>
          <w:szCs w:val="22"/>
        </w:rPr>
        <w:t>m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z w:val="22"/>
          <w:szCs w:val="22"/>
        </w:rPr>
        <w:t>XYZ</w:t>
      </w:r>
      <w:r w:rsidRPr="00F30926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z w:val="22"/>
          <w:szCs w:val="22"/>
        </w:rPr>
        <w:t>U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ni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F30926">
        <w:rPr>
          <w:rFonts w:asciiTheme="minorHAnsi" w:eastAsia="Verdana" w:hAnsiTheme="minorHAnsi" w:cstheme="minorHAnsi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F30926">
        <w:rPr>
          <w:rFonts w:asciiTheme="minorHAnsi" w:eastAsia="Verdana" w:hAnsiTheme="minorHAnsi" w:cstheme="minorHAnsi"/>
          <w:sz w:val="22"/>
          <w:szCs w:val="22"/>
        </w:rPr>
        <w:t>si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F30926">
        <w:rPr>
          <w:rFonts w:asciiTheme="minorHAnsi" w:eastAsia="Verdana" w:hAnsiTheme="minorHAnsi" w:cstheme="minorHAnsi"/>
          <w:sz w:val="22"/>
          <w:szCs w:val="22"/>
        </w:rPr>
        <w:t>y wi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F30926">
        <w:rPr>
          <w:rFonts w:asciiTheme="minorHAnsi" w:eastAsia="Verdana" w:hAnsiTheme="minorHAnsi" w:cstheme="minorHAnsi"/>
          <w:sz w:val="22"/>
          <w:szCs w:val="22"/>
        </w:rPr>
        <w:t>h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z w:val="22"/>
          <w:szCs w:val="22"/>
        </w:rPr>
        <w:t>A%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z w:val="22"/>
          <w:szCs w:val="22"/>
        </w:rPr>
        <w:t>m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ar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k</w:t>
      </w:r>
      <w:r w:rsidRPr="00F30926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004C6C20" w14:textId="77777777" w:rsidR="00D341DD" w:rsidRPr="00F30926" w:rsidRDefault="00F30926" w:rsidP="00F30926">
      <w:pPr>
        <w:spacing w:before="28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F30926">
        <w:rPr>
          <w:rFonts w:asciiTheme="minorHAnsi" w:eastAsia="Verdana" w:hAnsiTheme="minorHAnsi" w:cstheme="minorHAnsi"/>
          <w:sz w:val="22"/>
          <w:szCs w:val="22"/>
        </w:rPr>
        <w:t>- BSc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i</w:t>
      </w:r>
      <w:r w:rsidRPr="00F30926">
        <w:rPr>
          <w:rFonts w:asciiTheme="minorHAnsi" w:eastAsia="Verdana" w:hAnsiTheme="minorHAnsi" w:cstheme="minorHAnsi"/>
          <w:sz w:val="22"/>
          <w:szCs w:val="22"/>
        </w:rPr>
        <w:t>n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0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*</w:t>
      </w:r>
      <w:r w:rsidRPr="00F30926">
        <w:rPr>
          <w:rFonts w:asciiTheme="minorHAnsi" w:eastAsia="Verdana" w:hAnsiTheme="minorHAnsi" w:cstheme="minorHAnsi"/>
          <w:sz w:val="22"/>
          <w:szCs w:val="22"/>
        </w:rPr>
        <w:t>* wi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F30926">
        <w:rPr>
          <w:rFonts w:asciiTheme="minorHAnsi" w:eastAsia="Verdana" w:hAnsiTheme="minorHAnsi" w:cstheme="minorHAnsi"/>
          <w:sz w:val="22"/>
          <w:szCs w:val="22"/>
        </w:rPr>
        <w:t xml:space="preserve">h 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X</w:t>
      </w:r>
      <w:r w:rsidRPr="00F30926">
        <w:rPr>
          <w:rFonts w:asciiTheme="minorHAnsi" w:eastAsia="Verdana" w:hAnsiTheme="minorHAnsi" w:cstheme="minorHAnsi"/>
          <w:sz w:val="22"/>
          <w:szCs w:val="22"/>
        </w:rPr>
        <w:t>%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z w:val="22"/>
          <w:szCs w:val="22"/>
        </w:rPr>
        <w:t>m</w:t>
      </w:r>
      <w:r w:rsidRPr="00F30926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k</w:t>
      </w:r>
      <w:r w:rsidRPr="00F30926">
        <w:rPr>
          <w:rFonts w:asciiTheme="minorHAnsi" w:eastAsia="Verdana" w:hAnsiTheme="minorHAnsi" w:cstheme="minorHAnsi"/>
          <w:sz w:val="22"/>
          <w:szCs w:val="22"/>
        </w:rPr>
        <w:t>s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z w:val="22"/>
          <w:szCs w:val="22"/>
        </w:rPr>
        <w:t>m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z w:val="22"/>
          <w:szCs w:val="22"/>
        </w:rPr>
        <w:t>A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B</w:t>
      </w:r>
      <w:r w:rsidRPr="00F30926">
        <w:rPr>
          <w:rFonts w:asciiTheme="minorHAnsi" w:eastAsia="Verdana" w:hAnsiTheme="minorHAnsi" w:cstheme="minorHAnsi"/>
          <w:sz w:val="22"/>
          <w:szCs w:val="22"/>
        </w:rPr>
        <w:t>C</w:t>
      </w:r>
      <w:r w:rsidRPr="00F30926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z w:val="22"/>
          <w:szCs w:val="22"/>
        </w:rPr>
        <w:t>U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ni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F30926">
        <w:rPr>
          <w:rFonts w:asciiTheme="minorHAnsi" w:eastAsia="Verdana" w:hAnsiTheme="minorHAnsi" w:cstheme="minorHAnsi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F30926">
        <w:rPr>
          <w:rFonts w:asciiTheme="minorHAnsi" w:eastAsia="Verdana" w:hAnsiTheme="minorHAnsi" w:cstheme="minorHAnsi"/>
          <w:sz w:val="22"/>
          <w:szCs w:val="22"/>
        </w:rPr>
        <w:t>si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F30926">
        <w:rPr>
          <w:rFonts w:asciiTheme="minorHAnsi" w:eastAsia="Verdana" w:hAnsiTheme="minorHAnsi" w:cstheme="minorHAnsi"/>
          <w:sz w:val="22"/>
          <w:szCs w:val="22"/>
        </w:rPr>
        <w:t>y</w:t>
      </w:r>
    </w:p>
    <w:p w14:paraId="0EDCBB2E" w14:textId="77777777" w:rsidR="00D341DD" w:rsidRPr="00F30926" w:rsidRDefault="00F30926" w:rsidP="00F30926">
      <w:pPr>
        <w:spacing w:before="28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F30926">
        <w:rPr>
          <w:rFonts w:asciiTheme="minorHAnsi" w:eastAsia="Verdana" w:hAnsiTheme="minorHAnsi" w:cstheme="minorHAnsi"/>
          <w:sz w:val="22"/>
          <w:szCs w:val="22"/>
        </w:rPr>
        <w:t xml:space="preserve">- 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F30926">
        <w:rPr>
          <w:rFonts w:asciiTheme="minorHAnsi" w:eastAsia="Verdana" w:hAnsiTheme="minorHAnsi" w:cstheme="minorHAnsi"/>
          <w:sz w:val="22"/>
          <w:szCs w:val="22"/>
        </w:rPr>
        <w:t xml:space="preserve">SC 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ro</w:t>
      </w:r>
      <w:r w:rsidRPr="00F30926">
        <w:rPr>
          <w:rFonts w:asciiTheme="minorHAnsi" w:eastAsia="Verdana" w:hAnsiTheme="minorHAnsi" w:cstheme="minorHAnsi"/>
          <w:sz w:val="22"/>
          <w:szCs w:val="22"/>
        </w:rPr>
        <w:t>m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z w:val="22"/>
          <w:szCs w:val="22"/>
        </w:rPr>
        <w:t>X</w:t>
      </w:r>
      <w:r w:rsidRPr="00F30926">
        <w:rPr>
          <w:rFonts w:asciiTheme="minorHAnsi" w:eastAsia="Verdana" w:hAnsiTheme="minorHAnsi" w:cstheme="minorHAnsi"/>
          <w:spacing w:val="-3"/>
          <w:sz w:val="22"/>
          <w:szCs w:val="22"/>
        </w:rPr>
        <w:t>Y</w:t>
      </w:r>
      <w:r w:rsidRPr="00F30926">
        <w:rPr>
          <w:rFonts w:asciiTheme="minorHAnsi" w:eastAsia="Verdana" w:hAnsiTheme="minorHAnsi" w:cstheme="minorHAnsi"/>
          <w:sz w:val="22"/>
          <w:szCs w:val="22"/>
        </w:rPr>
        <w:t>Z</w:t>
      </w:r>
      <w:r w:rsidRPr="00F30926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B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ar</w:t>
      </w:r>
      <w:r w:rsidRPr="00F30926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F30926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2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0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*</w:t>
      </w:r>
      <w:r w:rsidRPr="00F30926">
        <w:rPr>
          <w:rFonts w:asciiTheme="minorHAnsi" w:eastAsia="Verdana" w:hAnsiTheme="minorHAnsi" w:cstheme="minorHAnsi"/>
          <w:sz w:val="22"/>
          <w:szCs w:val="22"/>
        </w:rPr>
        <w:t>* wi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F30926">
        <w:rPr>
          <w:rFonts w:asciiTheme="minorHAnsi" w:eastAsia="Verdana" w:hAnsiTheme="minorHAnsi" w:cstheme="minorHAnsi"/>
          <w:sz w:val="22"/>
          <w:szCs w:val="22"/>
        </w:rPr>
        <w:t xml:space="preserve">h 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F30926">
        <w:rPr>
          <w:rFonts w:asciiTheme="minorHAnsi" w:eastAsia="Verdana" w:hAnsiTheme="minorHAnsi" w:cstheme="minorHAnsi"/>
          <w:sz w:val="22"/>
          <w:szCs w:val="22"/>
        </w:rPr>
        <w:t>%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z w:val="22"/>
          <w:szCs w:val="22"/>
        </w:rPr>
        <w:t>m</w:t>
      </w:r>
      <w:r w:rsidRPr="00F30926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k</w:t>
      </w:r>
      <w:r w:rsidRPr="00F30926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450585FD" w14:textId="77777777" w:rsidR="00D341DD" w:rsidRPr="00F30926" w:rsidRDefault="00F30926" w:rsidP="00F30926">
      <w:pPr>
        <w:spacing w:before="28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F30926">
        <w:rPr>
          <w:rFonts w:asciiTheme="minorHAnsi" w:eastAsia="Verdana" w:hAnsiTheme="minorHAnsi" w:cstheme="minorHAnsi"/>
          <w:sz w:val="22"/>
          <w:szCs w:val="22"/>
        </w:rPr>
        <w:t>- S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F30926">
        <w:rPr>
          <w:rFonts w:asciiTheme="minorHAnsi" w:eastAsia="Verdana" w:hAnsiTheme="minorHAnsi" w:cstheme="minorHAnsi"/>
          <w:sz w:val="22"/>
          <w:szCs w:val="22"/>
        </w:rPr>
        <w:t>C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z w:val="22"/>
          <w:szCs w:val="22"/>
        </w:rPr>
        <w:t>m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z w:val="22"/>
          <w:szCs w:val="22"/>
        </w:rPr>
        <w:t>XYZ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B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F30926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F30926">
        <w:rPr>
          <w:rFonts w:asciiTheme="minorHAnsi" w:eastAsia="Verdana" w:hAnsiTheme="minorHAnsi" w:cstheme="minorHAnsi"/>
          <w:sz w:val="22"/>
          <w:szCs w:val="22"/>
        </w:rPr>
        <w:t>n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0*</w:t>
      </w:r>
      <w:r w:rsidRPr="00F30926">
        <w:rPr>
          <w:rFonts w:asciiTheme="minorHAnsi" w:eastAsia="Verdana" w:hAnsiTheme="minorHAnsi" w:cstheme="minorHAnsi"/>
          <w:sz w:val="22"/>
          <w:szCs w:val="22"/>
        </w:rPr>
        <w:t>* wi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F30926">
        <w:rPr>
          <w:rFonts w:asciiTheme="minorHAnsi" w:eastAsia="Verdana" w:hAnsiTheme="minorHAnsi" w:cstheme="minorHAnsi"/>
          <w:sz w:val="22"/>
          <w:szCs w:val="22"/>
        </w:rPr>
        <w:t>h Z%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z w:val="22"/>
          <w:szCs w:val="22"/>
        </w:rPr>
        <w:t>m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ar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k</w:t>
      </w:r>
      <w:r w:rsidRPr="00F30926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7FF21E8B" w14:textId="77777777" w:rsidR="00D341DD" w:rsidRPr="00F30926" w:rsidRDefault="00D341DD" w:rsidP="00F3092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1EFE4F3" w14:textId="7F043A20" w:rsidR="00D341DD" w:rsidRPr="00F30926" w:rsidRDefault="00F30926" w:rsidP="00F30926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F30926">
        <w:rPr>
          <w:rFonts w:asciiTheme="minorHAnsi" w:eastAsia="Verdana" w:hAnsiTheme="minorHAnsi" w:cstheme="minorHAnsi"/>
          <w:b/>
          <w:sz w:val="22"/>
          <w:szCs w:val="22"/>
        </w:rPr>
        <w:t>P</w:t>
      </w:r>
      <w:r w:rsidRPr="00F30926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F30926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F30926">
        <w:rPr>
          <w:rFonts w:asciiTheme="minorHAnsi" w:eastAsia="Verdana" w:hAnsiTheme="minorHAnsi" w:cstheme="minorHAnsi"/>
          <w:b/>
          <w:spacing w:val="-2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F30926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F30926">
        <w:rPr>
          <w:rFonts w:asciiTheme="minorHAnsi" w:eastAsia="Verdana" w:hAnsiTheme="minorHAnsi" w:cstheme="minorHAnsi"/>
          <w:b/>
          <w:sz w:val="22"/>
          <w:szCs w:val="22"/>
        </w:rPr>
        <w:t xml:space="preserve">l </w:t>
      </w:r>
      <w:r w:rsidRPr="00F30926">
        <w:rPr>
          <w:rFonts w:asciiTheme="minorHAnsi" w:eastAsia="Verdana" w:hAnsiTheme="minorHAnsi" w:cstheme="minorHAnsi"/>
          <w:b/>
          <w:spacing w:val="-2"/>
          <w:sz w:val="22"/>
          <w:szCs w:val="22"/>
        </w:rPr>
        <w:t>Q</w:t>
      </w:r>
      <w:r w:rsidRPr="00F30926">
        <w:rPr>
          <w:rFonts w:asciiTheme="minorHAnsi" w:eastAsia="Verdana" w:hAnsiTheme="minorHAnsi" w:cstheme="minorHAnsi"/>
          <w:b/>
          <w:sz w:val="22"/>
          <w:szCs w:val="22"/>
        </w:rPr>
        <w:t>ua</w:t>
      </w:r>
      <w:r w:rsidRPr="00F30926">
        <w:rPr>
          <w:rFonts w:asciiTheme="minorHAnsi" w:eastAsia="Verdana" w:hAnsiTheme="minorHAnsi" w:cstheme="minorHAnsi"/>
          <w:b/>
          <w:spacing w:val="-2"/>
          <w:sz w:val="22"/>
          <w:szCs w:val="22"/>
        </w:rPr>
        <w:t>l</w:t>
      </w:r>
      <w:r w:rsidRPr="00F30926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F30926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F30926">
        <w:rPr>
          <w:rFonts w:asciiTheme="minorHAnsi" w:eastAsia="Verdana" w:hAnsiTheme="minorHAnsi" w:cstheme="minorHAnsi"/>
          <w:b/>
          <w:spacing w:val="-2"/>
          <w:sz w:val="22"/>
          <w:szCs w:val="22"/>
        </w:rPr>
        <w:t>i</w:t>
      </w:r>
      <w:r w:rsidRPr="00F30926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b/>
          <w:sz w:val="22"/>
          <w:szCs w:val="22"/>
        </w:rPr>
        <w:t>s</w:t>
      </w:r>
    </w:p>
    <w:p w14:paraId="3B2EF414" w14:textId="77777777" w:rsidR="00D341DD" w:rsidRPr="00F30926" w:rsidRDefault="00F30926" w:rsidP="00F30926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F30926">
        <w:rPr>
          <w:rFonts w:asciiTheme="minorHAnsi" w:eastAsia="Verdana" w:hAnsiTheme="minorHAnsi" w:cstheme="minorHAnsi"/>
          <w:sz w:val="22"/>
          <w:szCs w:val="22"/>
        </w:rPr>
        <w:t>- Q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ui</w:t>
      </w:r>
      <w:r w:rsidRPr="00F30926">
        <w:rPr>
          <w:rFonts w:asciiTheme="minorHAnsi" w:eastAsia="Verdana" w:hAnsiTheme="minorHAnsi" w:cstheme="minorHAnsi"/>
          <w:sz w:val="22"/>
          <w:szCs w:val="22"/>
        </w:rPr>
        <w:t xml:space="preserve">ck 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F30926">
        <w:rPr>
          <w:rFonts w:asciiTheme="minorHAnsi" w:eastAsia="Verdana" w:hAnsiTheme="minorHAnsi" w:cstheme="minorHAnsi"/>
          <w:sz w:val="22"/>
          <w:szCs w:val="22"/>
        </w:rPr>
        <w:t>earn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z w:val="22"/>
          <w:szCs w:val="22"/>
        </w:rPr>
        <w:t>r</w:t>
      </w:r>
    </w:p>
    <w:p w14:paraId="135666C7" w14:textId="77777777" w:rsidR="00D341DD" w:rsidRPr="00F30926" w:rsidRDefault="00F30926" w:rsidP="00F30926">
      <w:pPr>
        <w:spacing w:before="28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F30926">
        <w:rPr>
          <w:rFonts w:asciiTheme="minorHAnsi" w:eastAsia="Verdana" w:hAnsiTheme="minorHAnsi" w:cstheme="minorHAnsi"/>
          <w:sz w:val="22"/>
          <w:szCs w:val="22"/>
        </w:rPr>
        <w:t xml:space="preserve">- 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F30926">
        <w:rPr>
          <w:rFonts w:asciiTheme="minorHAnsi" w:eastAsia="Verdana" w:hAnsiTheme="minorHAnsi" w:cstheme="minorHAnsi"/>
          <w:sz w:val="22"/>
          <w:szCs w:val="22"/>
        </w:rPr>
        <w:t>ec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F30926">
        <w:rPr>
          <w:rFonts w:asciiTheme="minorHAnsi" w:eastAsia="Verdana" w:hAnsiTheme="minorHAnsi" w:cstheme="minorHAnsi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z w:val="22"/>
          <w:szCs w:val="22"/>
        </w:rPr>
        <w:t>c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z w:val="22"/>
          <w:szCs w:val="22"/>
        </w:rPr>
        <w:t>mm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uni</w:t>
      </w:r>
      <w:r w:rsidRPr="00F30926">
        <w:rPr>
          <w:rFonts w:asciiTheme="minorHAnsi" w:eastAsia="Verdana" w:hAnsiTheme="minorHAnsi" w:cstheme="minorHAnsi"/>
          <w:sz w:val="22"/>
          <w:szCs w:val="22"/>
        </w:rPr>
        <w:t>ca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an</w:t>
      </w:r>
      <w:r w:rsidRPr="00F30926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int</w:t>
      </w:r>
      <w:r w:rsidRPr="00F30926">
        <w:rPr>
          <w:rFonts w:asciiTheme="minorHAnsi" w:eastAsia="Verdana" w:hAnsiTheme="minorHAnsi" w:cstheme="minorHAnsi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F30926">
        <w:rPr>
          <w:rFonts w:asciiTheme="minorHAnsi" w:eastAsia="Verdana" w:hAnsiTheme="minorHAnsi" w:cstheme="minorHAnsi"/>
          <w:sz w:val="22"/>
          <w:szCs w:val="22"/>
        </w:rPr>
        <w:t>p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na</w:t>
      </w:r>
      <w:r w:rsidRPr="00F30926">
        <w:rPr>
          <w:rFonts w:asciiTheme="minorHAnsi" w:eastAsia="Verdana" w:hAnsiTheme="minorHAnsi" w:cstheme="minorHAnsi"/>
          <w:sz w:val="22"/>
          <w:szCs w:val="22"/>
        </w:rPr>
        <w:t xml:space="preserve">l 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k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ill</w:t>
      </w:r>
      <w:r w:rsidRPr="00F30926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74B1AD04" w14:textId="77777777" w:rsidR="00D341DD" w:rsidRPr="00F30926" w:rsidRDefault="00F30926" w:rsidP="00F30926">
      <w:pPr>
        <w:spacing w:before="28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F30926">
        <w:rPr>
          <w:rFonts w:asciiTheme="minorHAnsi" w:eastAsia="Verdana" w:hAnsiTheme="minorHAnsi" w:cstheme="minorHAnsi"/>
          <w:sz w:val="22"/>
          <w:szCs w:val="22"/>
        </w:rPr>
        <w:t xml:space="preserve">- 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F30926">
        <w:rPr>
          <w:rFonts w:asciiTheme="minorHAnsi" w:eastAsia="Verdana" w:hAnsiTheme="minorHAnsi" w:cstheme="minorHAnsi"/>
          <w:sz w:val="22"/>
          <w:szCs w:val="22"/>
        </w:rPr>
        <w:t>eam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z w:val="22"/>
          <w:szCs w:val="22"/>
        </w:rPr>
        <w:t>p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la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y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z w:val="22"/>
          <w:szCs w:val="22"/>
        </w:rPr>
        <w:t>r</w:t>
      </w:r>
    </w:p>
    <w:p w14:paraId="5F4772A7" w14:textId="77777777" w:rsidR="00D341DD" w:rsidRPr="00F30926" w:rsidRDefault="00D341DD" w:rsidP="00F3092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7EE7AA7" w14:textId="6036DFC6" w:rsidR="00D341DD" w:rsidRPr="00F30926" w:rsidRDefault="00F30926" w:rsidP="00F30926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F30926">
        <w:rPr>
          <w:rFonts w:asciiTheme="minorHAnsi" w:eastAsia="Verdana" w:hAnsiTheme="minorHAnsi" w:cstheme="minorHAnsi"/>
          <w:b/>
          <w:sz w:val="22"/>
          <w:szCs w:val="22"/>
        </w:rPr>
        <w:t>P</w:t>
      </w:r>
      <w:r w:rsidRPr="00F30926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F30926">
        <w:rPr>
          <w:rFonts w:asciiTheme="minorHAnsi" w:eastAsia="Verdana" w:hAnsiTheme="minorHAnsi" w:cstheme="minorHAnsi"/>
          <w:b/>
          <w:sz w:val="22"/>
          <w:szCs w:val="22"/>
        </w:rPr>
        <w:t>oj</w:t>
      </w:r>
      <w:r w:rsidRPr="00F30926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b/>
          <w:spacing w:val="-1"/>
          <w:sz w:val="22"/>
          <w:szCs w:val="22"/>
        </w:rPr>
        <w:t>ct</w:t>
      </w:r>
      <w:r w:rsidRPr="00F30926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F30926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b/>
          <w:spacing w:val="-3"/>
          <w:sz w:val="22"/>
          <w:szCs w:val="22"/>
        </w:rPr>
        <w:t>U</w:t>
      </w:r>
      <w:r w:rsidRPr="00F30926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F30926">
        <w:rPr>
          <w:rFonts w:asciiTheme="minorHAnsi" w:eastAsia="Verdana" w:hAnsiTheme="minorHAnsi" w:cstheme="minorHAnsi"/>
          <w:b/>
          <w:spacing w:val="-2"/>
          <w:sz w:val="22"/>
          <w:szCs w:val="22"/>
        </w:rPr>
        <w:t>d</w:t>
      </w:r>
      <w:r w:rsidRPr="00F30926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b/>
          <w:spacing w:val="-1"/>
          <w:sz w:val="22"/>
          <w:szCs w:val="22"/>
        </w:rPr>
        <w:t>rt</w:t>
      </w:r>
      <w:r w:rsidRPr="00F30926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F30926">
        <w:rPr>
          <w:rFonts w:asciiTheme="minorHAnsi" w:eastAsia="Verdana" w:hAnsiTheme="minorHAnsi" w:cstheme="minorHAnsi"/>
          <w:b/>
          <w:spacing w:val="-2"/>
          <w:sz w:val="22"/>
          <w:szCs w:val="22"/>
        </w:rPr>
        <w:t>k</w:t>
      </w:r>
      <w:r w:rsidRPr="00F30926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b/>
          <w:sz w:val="22"/>
          <w:szCs w:val="22"/>
        </w:rPr>
        <w:t>n</w:t>
      </w:r>
    </w:p>
    <w:p w14:paraId="52E422C5" w14:textId="77777777" w:rsidR="00D341DD" w:rsidRPr="00F30926" w:rsidRDefault="00F30926" w:rsidP="00F30926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F30926">
        <w:rPr>
          <w:rFonts w:asciiTheme="minorHAnsi" w:eastAsia="Verdana" w:hAnsiTheme="minorHAnsi" w:cstheme="minorHAnsi"/>
          <w:sz w:val="22"/>
          <w:szCs w:val="22"/>
        </w:rPr>
        <w:t>C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F30926">
        <w:rPr>
          <w:rFonts w:asciiTheme="minorHAnsi" w:eastAsia="Verdana" w:hAnsiTheme="minorHAnsi" w:cstheme="minorHAnsi"/>
          <w:sz w:val="22"/>
          <w:szCs w:val="22"/>
        </w:rPr>
        <w:t>ple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F30926">
        <w:rPr>
          <w:rFonts w:asciiTheme="minorHAnsi" w:eastAsia="Verdana" w:hAnsiTheme="minorHAnsi" w:cstheme="minorHAnsi"/>
          <w:sz w:val="22"/>
          <w:szCs w:val="22"/>
        </w:rPr>
        <w:t>ed a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z w:val="22"/>
          <w:szCs w:val="22"/>
        </w:rPr>
        <w:t>2</w:t>
      </w:r>
      <w:r w:rsidRPr="00F30926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nth</w:t>
      </w:r>
      <w:r w:rsidRPr="00F30926">
        <w:rPr>
          <w:rFonts w:asciiTheme="minorHAnsi" w:eastAsia="Verdana" w:hAnsiTheme="minorHAnsi" w:cstheme="minorHAnsi"/>
          <w:sz w:val="22"/>
          <w:szCs w:val="22"/>
        </w:rPr>
        <w:t>s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z w:val="22"/>
          <w:szCs w:val="22"/>
        </w:rPr>
        <w:t>p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z w:val="22"/>
          <w:szCs w:val="22"/>
        </w:rPr>
        <w:t>ject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z w:val="22"/>
          <w:szCs w:val="22"/>
        </w:rPr>
        <w:t>wi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F30926">
        <w:rPr>
          <w:rFonts w:asciiTheme="minorHAnsi" w:eastAsia="Verdana" w:hAnsiTheme="minorHAnsi" w:cstheme="minorHAnsi"/>
          <w:sz w:val="22"/>
          <w:szCs w:val="22"/>
        </w:rPr>
        <w:t xml:space="preserve">h 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F30926">
        <w:rPr>
          <w:rFonts w:asciiTheme="minorHAnsi" w:eastAsia="Verdana" w:hAnsiTheme="minorHAnsi" w:cstheme="minorHAnsi"/>
          <w:sz w:val="22"/>
          <w:szCs w:val="22"/>
        </w:rPr>
        <w:t>NO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z w:val="22"/>
          <w:szCs w:val="22"/>
        </w:rPr>
        <w:t xml:space="preserve">. 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Lt</w:t>
      </w:r>
      <w:r w:rsidRPr="00F30926">
        <w:rPr>
          <w:rFonts w:asciiTheme="minorHAnsi" w:eastAsia="Verdana" w:hAnsiTheme="minorHAnsi" w:cstheme="minorHAnsi"/>
          <w:sz w:val="22"/>
          <w:szCs w:val="22"/>
        </w:rPr>
        <w:t xml:space="preserve">d. 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F30926">
        <w:rPr>
          <w:rFonts w:asciiTheme="minorHAnsi" w:eastAsia="Verdana" w:hAnsiTheme="minorHAnsi" w:cstheme="minorHAnsi"/>
          <w:spacing w:val="-3"/>
          <w:sz w:val="22"/>
          <w:szCs w:val="22"/>
        </w:rPr>
        <w:t>h</w:t>
      </w:r>
      <w:r w:rsidRPr="00F30926">
        <w:rPr>
          <w:rFonts w:asciiTheme="minorHAnsi" w:eastAsia="Verdana" w:hAnsiTheme="minorHAnsi" w:cstheme="minorHAnsi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z w:val="22"/>
          <w:szCs w:val="22"/>
        </w:rPr>
        <w:t>p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z w:val="22"/>
          <w:szCs w:val="22"/>
        </w:rPr>
        <w:t>je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F30926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z w:val="22"/>
          <w:szCs w:val="22"/>
        </w:rPr>
        <w:t>q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0926">
        <w:rPr>
          <w:rFonts w:asciiTheme="minorHAnsi" w:eastAsia="Verdana" w:hAnsiTheme="minorHAnsi" w:cstheme="minorHAnsi"/>
          <w:sz w:val="22"/>
          <w:szCs w:val="22"/>
        </w:rPr>
        <w:t>i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F30926">
        <w:rPr>
          <w:rFonts w:asciiTheme="minorHAnsi" w:eastAsia="Verdana" w:hAnsiTheme="minorHAnsi" w:cstheme="minorHAnsi"/>
          <w:sz w:val="22"/>
          <w:szCs w:val="22"/>
        </w:rPr>
        <w:t xml:space="preserve">ed 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F30926">
        <w:rPr>
          <w:rFonts w:asciiTheme="minorHAnsi" w:eastAsia="Verdana" w:hAnsiTheme="minorHAnsi" w:cstheme="minorHAnsi"/>
          <w:sz w:val="22"/>
          <w:szCs w:val="22"/>
        </w:rPr>
        <w:t>p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at</w:t>
      </w:r>
      <w:r w:rsidRPr="00F30926">
        <w:rPr>
          <w:rFonts w:asciiTheme="minorHAnsi" w:eastAsia="Verdana" w:hAnsiTheme="minorHAnsi" w:cstheme="minorHAnsi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z w:val="22"/>
          <w:szCs w:val="22"/>
        </w:rPr>
        <w:t>sa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F30926">
        <w:rPr>
          <w:rFonts w:asciiTheme="minorHAnsi" w:eastAsia="Verdana" w:hAnsiTheme="minorHAnsi" w:cstheme="minorHAnsi"/>
          <w:sz w:val="22"/>
          <w:szCs w:val="22"/>
        </w:rPr>
        <w:t xml:space="preserve">es 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F30926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F30926">
        <w:rPr>
          <w:rFonts w:asciiTheme="minorHAnsi" w:eastAsia="Verdana" w:hAnsiTheme="minorHAnsi" w:cstheme="minorHAnsi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z w:val="22"/>
          <w:szCs w:val="22"/>
        </w:rPr>
        <w:t>c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z w:val="22"/>
          <w:szCs w:val="22"/>
        </w:rPr>
        <w:t>mpa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y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’</w:t>
      </w:r>
      <w:r w:rsidRPr="00F30926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1516D20F" w14:textId="77777777" w:rsidR="00D341DD" w:rsidRPr="00F30926" w:rsidRDefault="00F30926" w:rsidP="00F30926">
      <w:pPr>
        <w:spacing w:before="28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F30926">
        <w:rPr>
          <w:rFonts w:asciiTheme="minorHAnsi" w:eastAsia="Verdana" w:hAnsiTheme="minorHAnsi" w:cstheme="minorHAnsi"/>
          <w:sz w:val="22"/>
          <w:szCs w:val="22"/>
        </w:rPr>
        <w:t>p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z w:val="22"/>
          <w:szCs w:val="22"/>
        </w:rPr>
        <w:t>d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0926">
        <w:rPr>
          <w:rFonts w:asciiTheme="minorHAnsi" w:eastAsia="Verdana" w:hAnsiTheme="minorHAnsi" w:cstheme="minorHAnsi"/>
          <w:sz w:val="22"/>
          <w:szCs w:val="22"/>
        </w:rPr>
        <w:t>c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F30926">
        <w:rPr>
          <w:rFonts w:asciiTheme="minorHAnsi" w:eastAsia="Verdana" w:hAnsiTheme="minorHAnsi" w:cstheme="minorHAnsi"/>
          <w:sz w:val="22"/>
          <w:szCs w:val="22"/>
        </w:rPr>
        <w:t>s.</w:t>
      </w:r>
    </w:p>
    <w:p w14:paraId="278551E8" w14:textId="77777777" w:rsidR="00D341DD" w:rsidRPr="00F30926" w:rsidRDefault="00D341DD" w:rsidP="00F30926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6E432D57" w14:textId="34339C67" w:rsidR="00D341DD" w:rsidRPr="00F30926" w:rsidRDefault="00F30926" w:rsidP="00F30926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F30926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F30926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F30926">
        <w:rPr>
          <w:rFonts w:asciiTheme="minorHAnsi" w:eastAsia="Verdana" w:hAnsiTheme="minorHAnsi" w:cstheme="minorHAnsi"/>
          <w:b/>
          <w:spacing w:val="-2"/>
          <w:sz w:val="22"/>
          <w:szCs w:val="22"/>
        </w:rPr>
        <w:t>p</w:t>
      </w:r>
      <w:r w:rsidRPr="00F30926">
        <w:rPr>
          <w:rFonts w:asciiTheme="minorHAnsi" w:eastAsia="Verdana" w:hAnsiTheme="minorHAnsi" w:cstheme="minorHAnsi"/>
          <w:b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b/>
          <w:spacing w:val="-2"/>
          <w:sz w:val="22"/>
          <w:szCs w:val="22"/>
        </w:rPr>
        <w:t>n</w:t>
      </w:r>
      <w:r w:rsidRPr="00F30926">
        <w:rPr>
          <w:rFonts w:asciiTheme="minorHAnsi" w:eastAsia="Verdana" w:hAnsiTheme="minorHAnsi" w:cstheme="minorHAnsi"/>
          <w:b/>
          <w:sz w:val="22"/>
          <w:szCs w:val="22"/>
        </w:rPr>
        <w:t>sib</w:t>
      </w:r>
      <w:r w:rsidRPr="00F30926">
        <w:rPr>
          <w:rFonts w:asciiTheme="minorHAnsi" w:eastAsia="Verdana" w:hAnsiTheme="minorHAnsi" w:cstheme="minorHAnsi"/>
          <w:b/>
          <w:spacing w:val="-2"/>
          <w:sz w:val="22"/>
          <w:szCs w:val="22"/>
        </w:rPr>
        <w:t>i</w:t>
      </w:r>
      <w:r w:rsidRPr="00F30926">
        <w:rPr>
          <w:rFonts w:asciiTheme="minorHAnsi" w:eastAsia="Verdana" w:hAnsiTheme="minorHAnsi" w:cstheme="minorHAnsi"/>
          <w:b/>
          <w:sz w:val="22"/>
          <w:szCs w:val="22"/>
        </w:rPr>
        <w:t>li</w:t>
      </w:r>
      <w:r w:rsidRPr="00F30926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F30926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F30926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b/>
          <w:sz w:val="22"/>
          <w:szCs w:val="22"/>
        </w:rPr>
        <w:t>s</w:t>
      </w:r>
    </w:p>
    <w:p w14:paraId="222F4D01" w14:textId="77777777" w:rsidR="00D341DD" w:rsidRPr="00F30926" w:rsidRDefault="00F30926" w:rsidP="00F30926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F30926">
        <w:rPr>
          <w:rFonts w:asciiTheme="minorHAnsi" w:eastAsia="Verdana" w:hAnsiTheme="minorHAnsi" w:cstheme="minorHAnsi"/>
          <w:sz w:val="22"/>
          <w:szCs w:val="22"/>
        </w:rPr>
        <w:t>- Ide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nti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fy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F30926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th</w:t>
      </w:r>
      <w:r w:rsidRPr="00F30926">
        <w:rPr>
          <w:rFonts w:asciiTheme="minorHAnsi" w:eastAsia="Verdana" w:hAnsiTheme="minorHAnsi" w:cstheme="minorHAnsi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z w:val="22"/>
          <w:szCs w:val="22"/>
        </w:rPr>
        <w:t>p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z w:val="22"/>
          <w:szCs w:val="22"/>
        </w:rPr>
        <w:t>s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F30926">
        <w:rPr>
          <w:rFonts w:asciiTheme="minorHAnsi" w:eastAsia="Verdana" w:hAnsiTheme="minorHAnsi" w:cstheme="minorHAnsi"/>
          <w:sz w:val="22"/>
          <w:szCs w:val="22"/>
        </w:rPr>
        <w:t>ec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F30926">
        <w:rPr>
          <w:rFonts w:asciiTheme="minorHAnsi" w:eastAsia="Verdana" w:hAnsiTheme="minorHAnsi" w:cstheme="minorHAnsi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F30926">
        <w:rPr>
          <w:rFonts w:asciiTheme="minorHAnsi" w:eastAsia="Verdana" w:hAnsiTheme="minorHAnsi" w:cstheme="minorHAnsi"/>
          <w:sz w:val="22"/>
          <w:szCs w:val="22"/>
        </w:rPr>
        <w:t>p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at</w:t>
      </w:r>
      <w:r w:rsidRPr="00F30926">
        <w:rPr>
          <w:rFonts w:asciiTheme="minorHAnsi" w:eastAsia="Verdana" w:hAnsiTheme="minorHAnsi" w:cstheme="minorHAnsi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z w:val="22"/>
          <w:szCs w:val="22"/>
        </w:rPr>
        <w:t>c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0926">
        <w:rPr>
          <w:rFonts w:asciiTheme="minorHAnsi" w:eastAsia="Verdana" w:hAnsiTheme="minorHAnsi" w:cstheme="minorHAnsi"/>
          <w:sz w:val="22"/>
          <w:szCs w:val="22"/>
        </w:rPr>
        <w:t>s</w:t>
      </w:r>
      <w:r w:rsidRPr="00F30926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z w:val="22"/>
          <w:szCs w:val="22"/>
        </w:rPr>
        <w:t>m</w:t>
      </w:r>
      <w:r w:rsidRPr="00F30926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F30926">
        <w:rPr>
          <w:rFonts w:asciiTheme="minorHAnsi" w:eastAsia="Verdana" w:hAnsiTheme="minorHAnsi" w:cstheme="minorHAnsi"/>
          <w:sz w:val="22"/>
          <w:szCs w:val="22"/>
        </w:rPr>
        <w:t>s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an</w:t>
      </w:r>
      <w:r w:rsidRPr="00F30926">
        <w:rPr>
          <w:rFonts w:asciiTheme="minorHAnsi" w:eastAsia="Verdana" w:hAnsiTheme="minorHAnsi" w:cstheme="minorHAnsi"/>
          <w:sz w:val="22"/>
          <w:szCs w:val="22"/>
        </w:rPr>
        <w:t>d</w:t>
      </w:r>
      <w:r w:rsidRPr="00F30926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z w:val="22"/>
          <w:szCs w:val="22"/>
        </w:rPr>
        <w:t>d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F30926">
        <w:rPr>
          <w:rFonts w:asciiTheme="minorHAnsi" w:eastAsia="Verdana" w:hAnsiTheme="minorHAnsi" w:cstheme="minorHAnsi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pacing w:val="-3"/>
          <w:sz w:val="22"/>
          <w:szCs w:val="22"/>
        </w:rPr>
        <w:t>l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z w:val="22"/>
          <w:szCs w:val="22"/>
        </w:rPr>
        <w:t>p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F30926">
        <w:rPr>
          <w:rFonts w:asciiTheme="minorHAnsi" w:eastAsia="Verdana" w:hAnsiTheme="minorHAnsi" w:cstheme="minorHAnsi"/>
          <w:sz w:val="22"/>
          <w:szCs w:val="22"/>
        </w:rPr>
        <w:t>g a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z w:val="22"/>
          <w:szCs w:val="22"/>
        </w:rPr>
        <w:t>d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ata</w:t>
      </w:r>
      <w:r w:rsidRPr="00F30926">
        <w:rPr>
          <w:rFonts w:asciiTheme="minorHAnsi" w:eastAsia="Verdana" w:hAnsiTheme="minorHAnsi" w:cstheme="minorHAnsi"/>
          <w:sz w:val="22"/>
          <w:szCs w:val="22"/>
        </w:rPr>
        <w:t>b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F30926">
        <w:rPr>
          <w:rFonts w:asciiTheme="minorHAnsi" w:eastAsia="Verdana" w:hAnsiTheme="minorHAnsi" w:cstheme="minorHAnsi"/>
          <w:sz w:val="22"/>
          <w:szCs w:val="22"/>
        </w:rPr>
        <w:t>se.</w:t>
      </w:r>
    </w:p>
    <w:p w14:paraId="0BA9F682" w14:textId="77777777" w:rsidR="00D341DD" w:rsidRPr="00F30926" w:rsidRDefault="00F30926" w:rsidP="00F30926">
      <w:pPr>
        <w:spacing w:before="29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F30926">
        <w:rPr>
          <w:rFonts w:asciiTheme="minorHAnsi" w:eastAsia="Verdana" w:hAnsiTheme="minorHAnsi" w:cstheme="minorHAnsi"/>
          <w:sz w:val="22"/>
          <w:szCs w:val="22"/>
        </w:rPr>
        <w:t>- A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F30926">
        <w:rPr>
          <w:rFonts w:asciiTheme="minorHAnsi" w:eastAsia="Verdana" w:hAnsiTheme="minorHAnsi" w:cstheme="minorHAnsi"/>
          <w:sz w:val="22"/>
          <w:szCs w:val="22"/>
        </w:rPr>
        <w:t>p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F30926">
        <w:rPr>
          <w:rFonts w:asciiTheme="minorHAnsi" w:eastAsia="Verdana" w:hAnsiTheme="minorHAnsi" w:cstheme="minorHAnsi"/>
          <w:sz w:val="22"/>
          <w:szCs w:val="22"/>
        </w:rPr>
        <w:t>c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hin</w:t>
      </w:r>
      <w:r w:rsidRPr="00F30926">
        <w:rPr>
          <w:rFonts w:asciiTheme="minorHAnsi" w:eastAsia="Verdana" w:hAnsiTheme="minorHAnsi" w:cstheme="minorHAnsi"/>
          <w:sz w:val="22"/>
          <w:szCs w:val="22"/>
        </w:rPr>
        <w:t>g</w:t>
      </w:r>
      <w:r w:rsidRPr="00F30926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th</w:t>
      </w:r>
      <w:r w:rsidRPr="00F30926">
        <w:rPr>
          <w:rFonts w:asciiTheme="minorHAnsi" w:eastAsia="Verdana" w:hAnsiTheme="minorHAnsi" w:cstheme="minorHAnsi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ro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F30926">
        <w:rPr>
          <w:rFonts w:asciiTheme="minorHAnsi" w:eastAsia="Verdana" w:hAnsiTheme="minorHAnsi" w:cstheme="minorHAnsi"/>
          <w:sz w:val="22"/>
          <w:szCs w:val="22"/>
        </w:rPr>
        <w:t>pec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F30926">
        <w:rPr>
          <w:rFonts w:asciiTheme="minorHAnsi" w:eastAsia="Verdana" w:hAnsiTheme="minorHAnsi" w:cstheme="minorHAnsi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z w:val="22"/>
          <w:szCs w:val="22"/>
        </w:rPr>
        <w:t>c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0926">
        <w:rPr>
          <w:rFonts w:asciiTheme="minorHAnsi" w:eastAsia="Verdana" w:hAnsiTheme="minorHAnsi" w:cstheme="minorHAnsi"/>
          <w:sz w:val="22"/>
          <w:szCs w:val="22"/>
        </w:rPr>
        <w:t>s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F30926">
        <w:rPr>
          <w:rFonts w:asciiTheme="minorHAnsi" w:eastAsia="Verdana" w:hAnsiTheme="minorHAnsi" w:cstheme="minorHAnsi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F30926">
        <w:rPr>
          <w:rFonts w:asciiTheme="minorHAnsi" w:eastAsia="Verdana" w:hAnsiTheme="minorHAnsi" w:cstheme="minorHAnsi"/>
          <w:sz w:val="22"/>
          <w:szCs w:val="22"/>
        </w:rPr>
        <w:t>s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thr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0926">
        <w:rPr>
          <w:rFonts w:asciiTheme="minorHAnsi" w:eastAsia="Verdana" w:hAnsiTheme="minorHAnsi" w:cstheme="minorHAnsi"/>
          <w:sz w:val="22"/>
          <w:szCs w:val="22"/>
        </w:rPr>
        <w:t xml:space="preserve">gh 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F30926">
        <w:rPr>
          <w:rFonts w:asciiTheme="minorHAnsi" w:eastAsia="Verdana" w:hAnsiTheme="minorHAnsi" w:cstheme="minorHAnsi"/>
          <w:sz w:val="22"/>
          <w:szCs w:val="22"/>
        </w:rPr>
        <w:t>el</w:t>
      </w:r>
      <w:r w:rsidRPr="00F30926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z w:val="22"/>
          <w:szCs w:val="22"/>
        </w:rPr>
        <w:t>p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0926">
        <w:rPr>
          <w:rFonts w:asciiTheme="minorHAnsi" w:eastAsia="Verdana" w:hAnsiTheme="minorHAnsi" w:cstheme="minorHAnsi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z w:val="22"/>
          <w:szCs w:val="22"/>
        </w:rPr>
        <w:t>se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k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F30926">
        <w:rPr>
          <w:rFonts w:asciiTheme="minorHAnsi" w:eastAsia="Verdana" w:hAnsiTheme="minorHAnsi" w:cstheme="minorHAnsi"/>
          <w:sz w:val="22"/>
          <w:szCs w:val="22"/>
        </w:rPr>
        <w:t>g</w:t>
      </w:r>
      <w:r w:rsidRPr="00F30926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F30926">
        <w:rPr>
          <w:rFonts w:asciiTheme="minorHAnsi" w:eastAsia="Verdana" w:hAnsiTheme="minorHAnsi" w:cstheme="minorHAnsi"/>
          <w:sz w:val="22"/>
          <w:szCs w:val="22"/>
        </w:rPr>
        <w:t>n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F30926">
        <w:rPr>
          <w:rFonts w:asciiTheme="minorHAnsi" w:eastAsia="Verdana" w:hAnsiTheme="minorHAnsi" w:cstheme="minorHAnsi"/>
          <w:sz w:val="22"/>
          <w:szCs w:val="22"/>
        </w:rPr>
        <w:t>p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int</w:t>
      </w:r>
      <w:r w:rsidRPr="00F30926">
        <w:rPr>
          <w:rFonts w:asciiTheme="minorHAnsi" w:eastAsia="Verdana" w:hAnsiTheme="minorHAnsi" w:cstheme="minorHAnsi"/>
          <w:sz w:val="22"/>
          <w:szCs w:val="22"/>
        </w:rPr>
        <w:t>me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nt</w:t>
      </w:r>
      <w:r w:rsidRPr="00F30926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12629639" w14:textId="77777777" w:rsidR="00D341DD" w:rsidRPr="00F30926" w:rsidRDefault="00F30926" w:rsidP="00F30926">
      <w:pPr>
        <w:spacing w:before="28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F30926">
        <w:rPr>
          <w:rFonts w:asciiTheme="minorHAnsi" w:eastAsia="Verdana" w:hAnsiTheme="minorHAnsi" w:cstheme="minorHAnsi"/>
          <w:sz w:val="22"/>
          <w:szCs w:val="22"/>
        </w:rPr>
        <w:t xml:space="preserve">- 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F30926">
        <w:rPr>
          <w:rFonts w:asciiTheme="minorHAnsi" w:eastAsia="Verdana" w:hAnsiTheme="minorHAnsi" w:cstheme="minorHAnsi"/>
          <w:sz w:val="22"/>
          <w:szCs w:val="22"/>
        </w:rPr>
        <w:t>ee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tin</w:t>
      </w:r>
      <w:r w:rsidRPr="00F30926">
        <w:rPr>
          <w:rFonts w:asciiTheme="minorHAnsi" w:eastAsia="Verdana" w:hAnsiTheme="minorHAnsi" w:cstheme="minorHAnsi"/>
          <w:sz w:val="22"/>
          <w:szCs w:val="22"/>
        </w:rPr>
        <w:t>g</w:t>
      </w:r>
      <w:r w:rsidRPr="00F30926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th</w:t>
      </w:r>
      <w:r w:rsidRPr="00F30926">
        <w:rPr>
          <w:rFonts w:asciiTheme="minorHAnsi" w:eastAsia="Verdana" w:hAnsiTheme="minorHAnsi" w:cstheme="minorHAnsi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z w:val="22"/>
          <w:szCs w:val="22"/>
        </w:rPr>
        <w:t>c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0926">
        <w:rPr>
          <w:rFonts w:asciiTheme="minorHAnsi" w:eastAsia="Verdana" w:hAnsiTheme="minorHAnsi" w:cstheme="minorHAnsi"/>
          <w:sz w:val="22"/>
          <w:szCs w:val="22"/>
        </w:rPr>
        <w:t>c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z w:val="22"/>
          <w:szCs w:val="22"/>
        </w:rPr>
        <w:t>d pe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an</w:t>
      </w:r>
      <w:r w:rsidRPr="00F30926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z w:val="22"/>
          <w:szCs w:val="22"/>
        </w:rPr>
        <w:t>p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z w:val="22"/>
          <w:szCs w:val="22"/>
        </w:rPr>
        <w:t>si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F30926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th</w:t>
      </w:r>
      <w:r w:rsidRPr="00F30926">
        <w:rPr>
          <w:rFonts w:asciiTheme="minorHAnsi" w:eastAsia="Verdana" w:hAnsiTheme="minorHAnsi" w:cstheme="minorHAnsi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z w:val="22"/>
          <w:szCs w:val="22"/>
        </w:rPr>
        <w:t>p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z w:val="22"/>
          <w:szCs w:val="22"/>
        </w:rPr>
        <w:t>d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0926">
        <w:rPr>
          <w:rFonts w:asciiTheme="minorHAnsi" w:eastAsia="Verdana" w:hAnsiTheme="minorHAnsi" w:cstheme="minorHAnsi"/>
          <w:sz w:val="22"/>
          <w:szCs w:val="22"/>
        </w:rPr>
        <w:t>c</w:t>
      </w:r>
      <w:r w:rsidRPr="00F30926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F30926">
        <w:rPr>
          <w:rFonts w:asciiTheme="minorHAnsi" w:eastAsia="Verdana" w:hAnsiTheme="minorHAnsi" w:cstheme="minorHAnsi"/>
          <w:sz w:val="22"/>
          <w:szCs w:val="22"/>
        </w:rPr>
        <w:t>s.</w:t>
      </w:r>
    </w:p>
    <w:p w14:paraId="6B29B6A3" w14:textId="77777777" w:rsidR="00D341DD" w:rsidRPr="00F30926" w:rsidRDefault="00F30926" w:rsidP="00F30926">
      <w:pPr>
        <w:spacing w:before="28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F30926">
        <w:rPr>
          <w:rFonts w:asciiTheme="minorHAnsi" w:eastAsia="Verdana" w:hAnsiTheme="minorHAnsi" w:cstheme="minorHAnsi"/>
          <w:sz w:val="22"/>
          <w:szCs w:val="22"/>
        </w:rPr>
        <w:t xml:space="preserve">- 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Han</w:t>
      </w:r>
      <w:r w:rsidRPr="00F30926">
        <w:rPr>
          <w:rFonts w:asciiTheme="minorHAnsi" w:eastAsia="Verdana" w:hAnsiTheme="minorHAnsi" w:cstheme="minorHAnsi"/>
          <w:sz w:val="22"/>
          <w:szCs w:val="22"/>
        </w:rPr>
        <w:t>d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lin</w:t>
      </w:r>
      <w:r w:rsidRPr="00F30926">
        <w:rPr>
          <w:rFonts w:asciiTheme="minorHAnsi" w:eastAsia="Verdana" w:hAnsiTheme="minorHAnsi" w:cstheme="minorHAnsi"/>
          <w:sz w:val="22"/>
          <w:szCs w:val="22"/>
        </w:rPr>
        <w:t>g</w:t>
      </w:r>
      <w:r w:rsidRPr="00F30926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z w:val="22"/>
          <w:szCs w:val="22"/>
        </w:rPr>
        <w:t>q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F30926">
        <w:rPr>
          <w:rFonts w:asciiTheme="minorHAnsi" w:eastAsia="Verdana" w:hAnsiTheme="minorHAnsi" w:cstheme="minorHAnsi"/>
          <w:sz w:val="22"/>
          <w:szCs w:val="22"/>
        </w:rPr>
        <w:t>es.</w:t>
      </w:r>
    </w:p>
    <w:p w14:paraId="3A507251" w14:textId="77777777" w:rsidR="00D341DD" w:rsidRPr="00F30926" w:rsidRDefault="00F30926" w:rsidP="00F30926">
      <w:pPr>
        <w:spacing w:before="28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F30926">
        <w:rPr>
          <w:rFonts w:asciiTheme="minorHAnsi" w:eastAsia="Verdana" w:hAnsiTheme="minorHAnsi" w:cstheme="minorHAnsi"/>
          <w:sz w:val="22"/>
          <w:szCs w:val="22"/>
        </w:rPr>
        <w:t xml:space="preserve">- 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Ma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k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F30926">
        <w:rPr>
          <w:rFonts w:asciiTheme="minorHAnsi" w:eastAsia="Verdana" w:hAnsiTheme="minorHAnsi" w:cstheme="minorHAnsi"/>
          <w:sz w:val="22"/>
          <w:szCs w:val="22"/>
        </w:rPr>
        <w:t>g</w:t>
      </w:r>
      <w:r w:rsidRPr="00F30926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th</w:t>
      </w:r>
      <w:r w:rsidRPr="00F30926">
        <w:rPr>
          <w:rFonts w:asciiTheme="minorHAnsi" w:eastAsia="Verdana" w:hAnsiTheme="minorHAnsi" w:cstheme="minorHAnsi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z w:val="22"/>
          <w:szCs w:val="22"/>
        </w:rPr>
        <w:t>sa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F30926">
        <w:rPr>
          <w:rFonts w:asciiTheme="minorHAnsi" w:eastAsia="Verdana" w:hAnsiTheme="minorHAnsi" w:cstheme="minorHAnsi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z w:val="22"/>
          <w:szCs w:val="22"/>
        </w:rPr>
        <w:t>&amp; clos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F30926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th</w:t>
      </w:r>
      <w:r w:rsidRPr="00F30926">
        <w:rPr>
          <w:rFonts w:asciiTheme="minorHAnsi" w:eastAsia="Verdana" w:hAnsiTheme="minorHAnsi" w:cstheme="minorHAnsi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F30926">
        <w:rPr>
          <w:rFonts w:asciiTheme="minorHAnsi" w:eastAsia="Verdana" w:hAnsiTheme="minorHAnsi" w:cstheme="minorHAnsi"/>
          <w:sz w:val="22"/>
          <w:szCs w:val="22"/>
        </w:rPr>
        <w:t>ea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F30926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3B3E64DE" w14:textId="77777777" w:rsidR="00D341DD" w:rsidRPr="00F30926" w:rsidRDefault="00D341DD" w:rsidP="00F3092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63B07183" w14:textId="77777777" w:rsidR="00D341DD" w:rsidRPr="00F30926" w:rsidRDefault="00F30926" w:rsidP="00F30926">
      <w:pPr>
        <w:ind w:left="100" w:right="268"/>
        <w:rPr>
          <w:rFonts w:asciiTheme="minorHAnsi" w:eastAsia="Verdana" w:hAnsiTheme="minorHAnsi" w:cstheme="minorHAnsi"/>
          <w:sz w:val="22"/>
          <w:szCs w:val="22"/>
        </w:rPr>
      </w:pPr>
      <w:r w:rsidRPr="00F30926">
        <w:rPr>
          <w:rFonts w:asciiTheme="minorHAnsi" w:eastAsia="Verdana" w:hAnsiTheme="minorHAnsi" w:cstheme="minorHAnsi"/>
          <w:sz w:val="22"/>
          <w:szCs w:val="22"/>
        </w:rPr>
        <w:t>C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F30926">
        <w:rPr>
          <w:rFonts w:asciiTheme="minorHAnsi" w:eastAsia="Verdana" w:hAnsiTheme="minorHAnsi" w:cstheme="minorHAnsi"/>
          <w:sz w:val="22"/>
          <w:szCs w:val="22"/>
        </w:rPr>
        <w:t>p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F30926">
        <w:rPr>
          <w:rFonts w:asciiTheme="minorHAnsi" w:eastAsia="Verdana" w:hAnsiTheme="minorHAnsi" w:cstheme="minorHAnsi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F30926">
        <w:rPr>
          <w:rFonts w:asciiTheme="minorHAnsi" w:eastAsia="Verdana" w:hAnsiTheme="minorHAnsi" w:cstheme="minorHAnsi"/>
          <w:sz w:val="22"/>
          <w:szCs w:val="22"/>
        </w:rPr>
        <w:t>ed a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z w:val="22"/>
          <w:szCs w:val="22"/>
        </w:rPr>
        <w:t>3 we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k</w:t>
      </w:r>
      <w:r w:rsidRPr="00F30926">
        <w:rPr>
          <w:rFonts w:asciiTheme="minorHAnsi" w:eastAsia="Verdana" w:hAnsiTheme="minorHAnsi" w:cstheme="minorHAnsi"/>
          <w:sz w:val="22"/>
          <w:szCs w:val="22"/>
        </w:rPr>
        <w:t>s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ro</w:t>
      </w:r>
      <w:r w:rsidRPr="00F30926">
        <w:rPr>
          <w:rFonts w:asciiTheme="minorHAnsi" w:eastAsia="Verdana" w:hAnsiTheme="minorHAnsi" w:cstheme="minorHAnsi"/>
          <w:spacing w:val="-3"/>
          <w:sz w:val="22"/>
          <w:szCs w:val="22"/>
        </w:rPr>
        <w:t>j</w:t>
      </w:r>
      <w:r w:rsidRPr="00F30926">
        <w:rPr>
          <w:rFonts w:asciiTheme="minorHAnsi" w:eastAsia="Verdana" w:hAnsiTheme="minorHAnsi" w:cstheme="minorHAnsi"/>
          <w:sz w:val="22"/>
          <w:szCs w:val="22"/>
        </w:rPr>
        <w:t>ect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F30926">
        <w:rPr>
          <w:rFonts w:asciiTheme="minorHAnsi" w:eastAsia="Verdana" w:hAnsiTheme="minorHAnsi" w:cstheme="minorHAnsi"/>
          <w:sz w:val="22"/>
          <w:szCs w:val="22"/>
        </w:rPr>
        <w:t>t</w:t>
      </w:r>
      <w:r w:rsidRPr="00F30926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z w:val="22"/>
          <w:szCs w:val="22"/>
        </w:rPr>
        <w:t>ABM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z w:val="22"/>
          <w:szCs w:val="22"/>
        </w:rPr>
        <w:t>C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z w:val="22"/>
          <w:szCs w:val="22"/>
        </w:rPr>
        <w:t>.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Lt</w:t>
      </w:r>
      <w:r w:rsidRPr="00F30926">
        <w:rPr>
          <w:rFonts w:asciiTheme="minorHAnsi" w:eastAsia="Verdana" w:hAnsiTheme="minorHAnsi" w:cstheme="minorHAnsi"/>
          <w:sz w:val="22"/>
          <w:szCs w:val="22"/>
        </w:rPr>
        <w:t>d –</w:t>
      </w:r>
      <w:r w:rsidRPr="00F30926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z w:val="22"/>
          <w:szCs w:val="22"/>
        </w:rPr>
        <w:t>s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F30926">
        <w:rPr>
          <w:rFonts w:asciiTheme="minorHAnsi" w:eastAsia="Verdana" w:hAnsiTheme="minorHAnsi" w:cstheme="minorHAnsi"/>
          <w:sz w:val="22"/>
          <w:szCs w:val="22"/>
        </w:rPr>
        <w:t>m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atin</w:t>
      </w:r>
      <w:r w:rsidRPr="00F30926">
        <w:rPr>
          <w:rFonts w:asciiTheme="minorHAnsi" w:eastAsia="Verdana" w:hAnsiTheme="minorHAnsi" w:cstheme="minorHAnsi"/>
          <w:sz w:val="22"/>
          <w:szCs w:val="22"/>
        </w:rPr>
        <w:t>g</w:t>
      </w:r>
      <w:r w:rsidRPr="00F30926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th</w:t>
      </w:r>
      <w:r w:rsidRPr="00F30926">
        <w:rPr>
          <w:rFonts w:asciiTheme="minorHAnsi" w:eastAsia="Verdana" w:hAnsiTheme="minorHAnsi" w:cstheme="minorHAnsi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r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z w:val="22"/>
          <w:szCs w:val="22"/>
        </w:rPr>
        <w:t>q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ui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F30926">
        <w:rPr>
          <w:rFonts w:asciiTheme="minorHAnsi" w:eastAsia="Verdana" w:hAnsiTheme="minorHAnsi" w:cstheme="minorHAnsi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F30926">
        <w:rPr>
          <w:rFonts w:asciiTheme="minorHAnsi" w:eastAsia="Verdana" w:hAnsiTheme="minorHAnsi" w:cstheme="minorHAnsi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0926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z w:val="22"/>
          <w:szCs w:val="22"/>
        </w:rPr>
        <w:t>f C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F30926">
        <w:rPr>
          <w:rFonts w:asciiTheme="minorHAnsi" w:eastAsia="Verdana" w:hAnsiTheme="minorHAnsi" w:cstheme="minorHAnsi"/>
          <w:sz w:val="22"/>
          <w:szCs w:val="22"/>
        </w:rPr>
        <w:t>n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z w:val="22"/>
          <w:szCs w:val="22"/>
        </w:rPr>
        <w:t>s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ta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F30926">
        <w:rPr>
          <w:rFonts w:asciiTheme="minorHAnsi" w:eastAsia="Verdana" w:hAnsiTheme="minorHAnsi" w:cstheme="minorHAnsi"/>
          <w:sz w:val="22"/>
          <w:szCs w:val="22"/>
        </w:rPr>
        <w:t>ch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F30926">
        <w:rPr>
          <w:rFonts w:asciiTheme="minorHAnsi" w:eastAsia="Verdana" w:hAnsiTheme="minorHAnsi" w:cstheme="minorHAnsi"/>
          <w:sz w:val="22"/>
          <w:szCs w:val="22"/>
        </w:rPr>
        <w:t>n p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har</w:t>
      </w:r>
      <w:r w:rsidRPr="00F30926">
        <w:rPr>
          <w:rFonts w:asciiTheme="minorHAnsi" w:eastAsia="Verdana" w:hAnsiTheme="minorHAnsi" w:cstheme="minorHAnsi"/>
          <w:sz w:val="22"/>
          <w:szCs w:val="22"/>
        </w:rPr>
        <w:t>m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F30926">
        <w:rPr>
          <w:rFonts w:asciiTheme="minorHAnsi" w:eastAsia="Verdana" w:hAnsiTheme="minorHAnsi" w:cstheme="minorHAnsi"/>
          <w:sz w:val="22"/>
          <w:szCs w:val="22"/>
        </w:rPr>
        <w:t>ce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uti</w:t>
      </w:r>
      <w:r w:rsidRPr="00F30926">
        <w:rPr>
          <w:rFonts w:asciiTheme="minorHAnsi" w:eastAsia="Verdana" w:hAnsiTheme="minorHAnsi" w:cstheme="minorHAnsi"/>
          <w:sz w:val="22"/>
          <w:szCs w:val="22"/>
        </w:rPr>
        <w:t xml:space="preserve">cal 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F30926">
        <w:rPr>
          <w:rFonts w:asciiTheme="minorHAnsi" w:eastAsia="Verdana" w:hAnsiTheme="minorHAnsi" w:cstheme="minorHAnsi"/>
          <w:sz w:val="22"/>
          <w:szCs w:val="22"/>
        </w:rPr>
        <w:t>d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0926">
        <w:rPr>
          <w:rFonts w:asciiTheme="minorHAnsi" w:eastAsia="Verdana" w:hAnsiTheme="minorHAnsi" w:cstheme="minorHAnsi"/>
          <w:sz w:val="22"/>
          <w:szCs w:val="22"/>
        </w:rPr>
        <w:t>s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ry</w:t>
      </w:r>
      <w:r w:rsidRPr="00F30926">
        <w:rPr>
          <w:rFonts w:asciiTheme="minorHAnsi" w:eastAsia="Verdana" w:hAnsiTheme="minorHAnsi" w:cstheme="minorHAnsi"/>
          <w:sz w:val="22"/>
          <w:szCs w:val="22"/>
        </w:rPr>
        <w:t xml:space="preserve">. 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Thi</w:t>
      </w:r>
      <w:r w:rsidRPr="00F30926">
        <w:rPr>
          <w:rFonts w:asciiTheme="minorHAnsi" w:eastAsia="Verdana" w:hAnsiTheme="minorHAnsi" w:cstheme="minorHAnsi"/>
          <w:sz w:val="22"/>
          <w:szCs w:val="22"/>
        </w:rPr>
        <w:t>s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z w:val="22"/>
          <w:szCs w:val="22"/>
        </w:rPr>
        <w:t>was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z w:val="22"/>
          <w:szCs w:val="22"/>
        </w:rPr>
        <w:t>a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F30926">
        <w:rPr>
          <w:rFonts w:asciiTheme="minorHAnsi" w:eastAsia="Verdana" w:hAnsiTheme="minorHAnsi" w:cstheme="minorHAnsi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F30926">
        <w:rPr>
          <w:rFonts w:asciiTheme="minorHAnsi" w:eastAsia="Verdana" w:hAnsiTheme="minorHAnsi" w:cstheme="minorHAnsi"/>
          <w:sz w:val="22"/>
          <w:szCs w:val="22"/>
        </w:rPr>
        <w:t>ear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F30926">
        <w:rPr>
          <w:rFonts w:asciiTheme="minorHAnsi" w:eastAsia="Verdana" w:hAnsiTheme="minorHAnsi" w:cstheme="minorHAnsi"/>
          <w:sz w:val="22"/>
          <w:szCs w:val="22"/>
        </w:rPr>
        <w:t>h</w:t>
      </w:r>
      <w:r w:rsidRPr="00F30926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or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F30926">
        <w:rPr>
          <w:rFonts w:asciiTheme="minorHAnsi" w:eastAsia="Verdana" w:hAnsiTheme="minorHAnsi" w:cstheme="minorHAnsi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nt</w:t>
      </w:r>
      <w:r w:rsidRPr="00F30926">
        <w:rPr>
          <w:rFonts w:asciiTheme="minorHAnsi" w:eastAsia="Verdana" w:hAnsiTheme="minorHAnsi" w:cstheme="minorHAnsi"/>
          <w:sz w:val="22"/>
          <w:szCs w:val="22"/>
        </w:rPr>
        <w:t xml:space="preserve">ed 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z w:val="22"/>
          <w:szCs w:val="22"/>
        </w:rPr>
        <w:t>jec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F30926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02FF98C4" w14:textId="77777777" w:rsidR="00D341DD" w:rsidRPr="00F30926" w:rsidRDefault="00D341DD" w:rsidP="00F3092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0380D69" w14:textId="3B03DD5B" w:rsidR="00D341DD" w:rsidRPr="00F30926" w:rsidRDefault="00F30926" w:rsidP="00F30926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F30926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F30926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F30926">
        <w:rPr>
          <w:rFonts w:asciiTheme="minorHAnsi" w:eastAsia="Verdana" w:hAnsiTheme="minorHAnsi" w:cstheme="minorHAnsi"/>
          <w:b/>
          <w:spacing w:val="-2"/>
          <w:sz w:val="22"/>
          <w:szCs w:val="22"/>
        </w:rPr>
        <w:t>p</w:t>
      </w:r>
      <w:r w:rsidRPr="00F30926">
        <w:rPr>
          <w:rFonts w:asciiTheme="minorHAnsi" w:eastAsia="Verdana" w:hAnsiTheme="minorHAnsi" w:cstheme="minorHAnsi"/>
          <w:b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b/>
          <w:spacing w:val="-2"/>
          <w:sz w:val="22"/>
          <w:szCs w:val="22"/>
        </w:rPr>
        <w:t>n</w:t>
      </w:r>
      <w:r w:rsidRPr="00F30926">
        <w:rPr>
          <w:rFonts w:asciiTheme="minorHAnsi" w:eastAsia="Verdana" w:hAnsiTheme="minorHAnsi" w:cstheme="minorHAnsi"/>
          <w:b/>
          <w:sz w:val="22"/>
          <w:szCs w:val="22"/>
        </w:rPr>
        <w:t>sib</w:t>
      </w:r>
      <w:r w:rsidRPr="00F30926">
        <w:rPr>
          <w:rFonts w:asciiTheme="minorHAnsi" w:eastAsia="Verdana" w:hAnsiTheme="minorHAnsi" w:cstheme="minorHAnsi"/>
          <w:b/>
          <w:spacing w:val="-2"/>
          <w:sz w:val="22"/>
          <w:szCs w:val="22"/>
        </w:rPr>
        <w:t>i</w:t>
      </w:r>
      <w:r w:rsidRPr="00F30926">
        <w:rPr>
          <w:rFonts w:asciiTheme="minorHAnsi" w:eastAsia="Verdana" w:hAnsiTheme="minorHAnsi" w:cstheme="minorHAnsi"/>
          <w:b/>
          <w:sz w:val="22"/>
          <w:szCs w:val="22"/>
        </w:rPr>
        <w:t>li</w:t>
      </w:r>
      <w:r w:rsidRPr="00F30926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F30926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F30926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b/>
          <w:sz w:val="22"/>
          <w:szCs w:val="22"/>
        </w:rPr>
        <w:t>s</w:t>
      </w:r>
    </w:p>
    <w:p w14:paraId="716738F4" w14:textId="77777777" w:rsidR="00D341DD" w:rsidRPr="00F30926" w:rsidRDefault="00F30926" w:rsidP="00F30926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F30926">
        <w:rPr>
          <w:rFonts w:asciiTheme="minorHAnsi" w:eastAsia="Verdana" w:hAnsiTheme="minorHAnsi" w:cstheme="minorHAnsi"/>
          <w:sz w:val="22"/>
          <w:szCs w:val="22"/>
        </w:rPr>
        <w:t>- St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0926">
        <w:rPr>
          <w:rFonts w:asciiTheme="minorHAnsi" w:eastAsia="Verdana" w:hAnsiTheme="minorHAnsi" w:cstheme="minorHAnsi"/>
          <w:sz w:val="22"/>
          <w:szCs w:val="22"/>
        </w:rPr>
        <w:t>d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y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F30926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th</w:t>
      </w:r>
      <w:r w:rsidRPr="00F30926">
        <w:rPr>
          <w:rFonts w:asciiTheme="minorHAnsi" w:eastAsia="Verdana" w:hAnsiTheme="minorHAnsi" w:cstheme="minorHAnsi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z w:val="22"/>
          <w:szCs w:val="22"/>
        </w:rPr>
        <w:t>p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z w:val="22"/>
          <w:szCs w:val="22"/>
        </w:rPr>
        <w:t>d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0926">
        <w:rPr>
          <w:rFonts w:asciiTheme="minorHAnsi" w:eastAsia="Verdana" w:hAnsiTheme="minorHAnsi" w:cstheme="minorHAnsi"/>
          <w:sz w:val="22"/>
          <w:szCs w:val="22"/>
        </w:rPr>
        <w:t>ct</w:t>
      </w:r>
    </w:p>
    <w:p w14:paraId="2000D13E" w14:textId="77777777" w:rsidR="00D341DD" w:rsidRPr="00F30926" w:rsidRDefault="00F30926" w:rsidP="00F30926">
      <w:pPr>
        <w:spacing w:before="28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F30926">
        <w:rPr>
          <w:rFonts w:asciiTheme="minorHAnsi" w:eastAsia="Verdana" w:hAnsiTheme="minorHAnsi" w:cstheme="minorHAnsi"/>
          <w:sz w:val="22"/>
          <w:szCs w:val="22"/>
        </w:rPr>
        <w:t xml:space="preserve">- 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F30926">
        <w:rPr>
          <w:rFonts w:asciiTheme="minorHAnsi" w:eastAsia="Verdana" w:hAnsiTheme="minorHAnsi" w:cstheme="minorHAnsi"/>
          <w:sz w:val="22"/>
          <w:szCs w:val="22"/>
        </w:rPr>
        <w:t>el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z w:val="22"/>
          <w:szCs w:val="22"/>
        </w:rPr>
        <w:t>p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F30926">
        <w:rPr>
          <w:rFonts w:asciiTheme="minorHAnsi" w:eastAsia="Verdana" w:hAnsiTheme="minorHAnsi" w:cstheme="minorHAnsi"/>
          <w:sz w:val="22"/>
          <w:szCs w:val="22"/>
        </w:rPr>
        <w:t>g</w:t>
      </w:r>
      <w:r w:rsidRPr="00F30926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th</w:t>
      </w:r>
      <w:r w:rsidRPr="00F30926">
        <w:rPr>
          <w:rFonts w:asciiTheme="minorHAnsi" w:eastAsia="Verdana" w:hAnsiTheme="minorHAnsi" w:cstheme="minorHAnsi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z w:val="22"/>
          <w:szCs w:val="22"/>
        </w:rPr>
        <w:t>q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0926">
        <w:rPr>
          <w:rFonts w:asciiTheme="minorHAnsi" w:eastAsia="Verdana" w:hAnsiTheme="minorHAnsi" w:cstheme="minorHAnsi"/>
          <w:sz w:val="22"/>
          <w:szCs w:val="22"/>
        </w:rPr>
        <w:t>es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nnair</w:t>
      </w:r>
      <w:r w:rsidRPr="00F30926">
        <w:rPr>
          <w:rFonts w:asciiTheme="minorHAnsi" w:eastAsia="Verdana" w:hAnsiTheme="minorHAnsi" w:cstheme="minorHAnsi"/>
          <w:sz w:val="22"/>
          <w:szCs w:val="22"/>
        </w:rPr>
        <w:t>e</w:t>
      </w:r>
    </w:p>
    <w:p w14:paraId="5A6800E0" w14:textId="77777777" w:rsidR="00D341DD" w:rsidRPr="00F30926" w:rsidRDefault="00F30926" w:rsidP="00F30926">
      <w:pPr>
        <w:spacing w:before="28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F30926">
        <w:rPr>
          <w:rFonts w:asciiTheme="minorHAnsi" w:eastAsia="Verdana" w:hAnsiTheme="minorHAnsi" w:cstheme="minorHAnsi"/>
          <w:sz w:val="22"/>
          <w:szCs w:val="22"/>
        </w:rPr>
        <w:t>- C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F30926">
        <w:rPr>
          <w:rFonts w:asciiTheme="minorHAnsi" w:eastAsia="Verdana" w:hAnsiTheme="minorHAnsi" w:cstheme="minorHAnsi"/>
          <w:sz w:val="22"/>
          <w:szCs w:val="22"/>
        </w:rPr>
        <w:t>d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0926">
        <w:rPr>
          <w:rFonts w:asciiTheme="minorHAnsi" w:eastAsia="Verdana" w:hAnsiTheme="minorHAnsi" w:cstheme="minorHAnsi"/>
          <w:sz w:val="22"/>
          <w:szCs w:val="22"/>
        </w:rPr>
        <w:t>c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tin</w:t>
      </w:r>
      <w:r w:rsidRPr="00F30926">
        <w:rPr>
          <w:rFonts w:asciiTheme="minorHAnsi" w:eastAsia="Verdana" w:hAnsiTheme="minorHAnsi" w:cstheme="minorHAnsi"/>
          <w:sz w:val="22"/>
          <w:szCs w:val="22"/>
        </w:rPr>
        <w:t>g</w:t>
      </w:r>
      <w:r w:rsidRPr="00F30926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th</w:t>
      </w:r>
      <w:r w:rsidRPr="00F30926">
        <w:rPr>
          <w:rFonts w:asciiTheme="minorHAnsi" w:eastAsia="Verdana" w:hAnsiTheme="minorHAnsi" w:cstheme="minorHAnsi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F30926">
        <w:rPr>
          <w:rFonts w:asciiTheme="minorHAnsi" w:eastAsia="Verdana" w:hAnsiTheme="minorHAnsi" w:cstheme="minorHAnsi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F30926">
        <w:rPr>
          <w:rFonts w:asciiTheme="minorHAnsi" w:eastAsia="Verdana" w:hAnsiTheme="minorHAnsi" w:cstheme="minorHAnsi"/>
          <w:sz w:val="22"/>
          <w:szCs w:val="22"/>
        </w:rPr>
        <w:t>ear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F30926">
        <w:rPr>
          <w:rFonts w:asciiTheme="minorHAnsi" w:eastAsia="Verdana" w:hAnsiTheme="minorHAnsi" w:cstheme="minorHAnsi"/>
          <w:sz w:val="22"/>
          <w:szCs w:val="22"/>
        </w:rPr>
        <w:t>h</w:t>
      </w:r>
    </w:p>
    <w:p w14:paraId="62F68AE8" w14:textId="77777777" w:rsidR="00D341DD" w:rsidRPr="00F30926" w:rsidRDefault="00F30926" w:rsidP="00F30926">
      <w:pPr>
        <w:spacing w:before="28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F30926">
        <w:rPr>
          <w:rFonts w:asciiTheme="minorHAnsi" w:eastAsia="Verdana" w:hAnsiTheme="minorHAnsi" w:cstheme="minorHAnsi"/>
          <w:sz w:val="22"/>
          <w:szCs w:val="22"/>
        </w:rPr>
        <w:t>- A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F30926">
        <w:rPr>
          <w:rFonts w:asciiTheme="minorHAnsi" w:eastAsia="Verdana" w:hAnsiTheme="minorHAnsi" w:cstheme="minorHAnsi"/>
          <w:sz w:val="22"/>
          <w:szCs w:val="22"/>
        </w:rPr>
        <w:t>si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mi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latin</w:t>
      </w:r>
      <w:r w:rsidRPr="00F30926">
        <w:rPr>
          <w:rFonts w:asciiTheme="minorHAnsi" w:eastAsia="Verdana" w:hAnsiTheme="minorHAnsi" w:cstheme="minorHAnsi"/>
          <w:sz w:val="22"/>
          <w:szCs w:val="22"/>
        </w:rPr>
        <w:t>g</w:t>
      </w:r>
      <w:r w:rsidRPr="00F30926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an</w:t>
      </w:r>
      <w:r w:rsidRPr="00F30926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int</w:t>
      </w:r>
      <w:r w:rsidRPr="00F30926">
        <w:rPr>
          <w:rFonts w:asciiTheme="minorHAnsi" w:eastAsia="Verdana" w:hAnsiTheme="minorHAnsi" w:cstheme="minorHAnsi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F30926">
        <w:rPr>
          <w:rFonts w:asciiTheme="minorHAnsi" w:eastAsia="Verdana" w:hAnsiTheme="minorHAnsi" w:cstheme="minorHAnsi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tin</w:t>
      </w:r>
      <w:r w:rsidRPr="00F30926">
        <w:rPr>
          <w:rFonts w:asciiTheme="minorHAnsi" w:eastAsia="Verdana" w:hAnsiTheme="minorHAnsi" w:cstheme="minorHAnsi"/>
          <w:sz w:val="22"/>
          <w:szCs w:val="22"/>
        </w:rPr>
        <w:t>g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th</w:t>
      </w:r>
      <w:r w:rsidRPr="00F30926">
        <w:rPr>
          <w:rFonts w:asciiTheme="minorHAnsi" w:eastAsia="Verdana" w:hAnsiTheme="minorHAnsi" w:cstheme="minorHAnsi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z w:val="22"/>
          <w:szCs w:val="22"/>
        </w:rPr>
        <w:t>d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at</w:t>
      </w:r>
      <w:r w:rsidRPr="00F30926">
        <w:rPr>
          <w:rFonts w:asciiTheme="minorHAnsi" w:eastAsia="Verdana" w:hAnsiTheme="minorHAnsi" w:cstheme="minorHAnsi"/>
          <w:sz w:val="22"/>
          <w:szCs w:val="22"/>
        </w:rPr>
        <w:t>a</w:t>
      </w:r>
    </w:p>
    <w:p w14:paraId="273BD7F3" w14:textId="77777777" w:rsidR="00D341DD" w:rsidRPr="00F30926" w:rsidRDefault="00F30926" w:rsidP="00F30926">
      <w:pPr>
        <w:spacing w:before="29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F30926">
        <w:rPr>
          <w:rFonts w:asciiTheme="minorHAnsi" w:eastAsia="Verdana" w:hAnsiTheme="minorHAnsi" w:cstheme="minorHAnsi"/>
          <w:sz w:val="22"/>
          <w:szCs w:val="22"/>
        </w:rPr>
        <w:t xml:space="preserve">- 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F30926">
        <w:rPr>
          <w:rFonts w:asciiTheme="minorHAnsi" w:eastAsia="Verdana" w:hAnsiTheme="minorHAnsi" w:cstheme="minorHAnsi"/>
          <w:sz w:val="22"/>
          <w:szCs w:val="22"/>
        </w:rPr>
        <w:t>ese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ntin</w:t>
      </w:r>
      <w:r w:rsidRPr="00F30926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th</w:t>
      </w:r>
      <w:r w:rsidRPr="00F30926">
        <w:rPr>
          <w:rFonts w:asciiTheme="minorHAnsi" w:eastAsia="Verdana" w:hAnsiTheme="minorHAnsi" w:cstheme="minorHAnsi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f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ina</w:t>
      </w:r>
      <w:r w:rsidRPr="00F30926">
        <w:rPr>
          <w:rFonts w:asciiTheme="minorHAnsi" w:eastAsia="Verdana" w:hAnsiTheme="minorHAnsi" w:cstheme="minorHAnsi"/>
          <w:sz w:val="22"/>
          <w:szCs w:val="22"/>
        </w:rPr>
        <w:t>l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F30926">
        <w:rPr>
          <w:rFonts w:asciiTheme="minorHAnsi" w:eastAsia="Verdana" w:hAnsiTheme="minorHAnsi" w:cstheme="minorHAnsi"/>
          <w:sz w:val="22"/>
          <w:szCs w:val="22"/>
        </w:rPr>
        <w:t>d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F30926">
        <w:rPr>
          <w:rFonts w:asciiTheme="minorHAnsi" w:eastAsia="Verdana" w:hAnsiTheme="minorHAnsi" w:cstheme="minorHAnsi"/>
          <w:sz w:val="22"/>
          <w:szCs w:val="22"/>
        </w:rPr>
        <w:t>gs</w:t>
      </w:r>
      <w:r w:rsidRPr="00F30926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F30926">
        <w:rPr>
          <w:rFonts w:asciiTheme="minorHAnsi" w:eastAsia="Verdana" w:hAnsiTheme="minorHAnsi" w:cstheme="minorHAnsi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th</w:t>
      </w:r>
      <w:r w:rsidRPr="00F30926">
        <w:rPr>
          <w:rFonts w:asciiTheme="minorHAnsi" w:eastAsia="Verdana" w:hAnsiTheme="minorHAnsi" w:cstheme="minorHAnsi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z w:val="22"/>
          <w:szCs w:val="22"/>
        </w:rPr>
        <w:t>m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an</w:t>
      </w:r>
      <w:r w:rsidRPr="00F30926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F30926">
        <w:rPr>
          <w:rFonts w:asciiTheme="minorHAnsi" w:eastAsia="Verdana" w:hAnsiTheme="minorHAnsi" w:cstheme="minorHAnsi"/>
          <w:sz w:val="22"/>
          <w:szCs w:val="22"/>
        </w:rPr>
        <w:t>geme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0926">
        <w:rPr>
          <w:rFonts w:asciiTheme="minorHAnsi" w:eastAsia="Verdana" w:hAnsiTheme="minorHAnsi" w:cstheme="minorHAnsi"/>
          <w:sz w:val="22"/>
          <w:szCs w:val="22"/>
        </w:rPr>
        <w:t>t</w:t>
      </w:r>
    </w:p>
    <w:p w14:paraId="3DD84DCF" w14:textId="77777777" w:rsidR="00D341DD" w:rsidRPr="00F30926" w:rsidRDefault="00D341DD" w:rsidP="00F3092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E2DD172" w14:textId="77777777" w:rsidR="00D341DD" w:rsidRPr="00F30926" w:rsidRDefault="00F30926" w:rsidP="00F30926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F30926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F30926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F30926">
        <w:rPr>
          <w:rFonts w:asciiTheme="minorHAnsi" w:eastAsia="Verdana" w:hAnsiTheme="minorHAnsi" w:cstheme="minorHAnsi"/>
          <w:b/>
          <w:sz w:val="22"/>
          <w:szCs w:val="22"/>
        </w:rPr>
        <w:t>hi</w:t>
      </w:r>
      <w:r w:rsidRPr="00F30926">
        <w:rPr>
          <w:rFonts w:asciiTheme="minorHAnsi" w:eastAsia="Verdana" w:hAnsiTheme="minorHAnsi" w:cstheme="minorHAnsi"/>
          <w:b/>
          <w:spacing w:val="-1"/>
          <w:sz w:val="22"/>
          <w:szCs w:val="22"/>
        </w:rPr>
        <w:t>ev</w:t>
      </w:r>
      <w:r w:rsidRPr="00F30926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b/>
          <w:spacing w:val="-2"/>
          <w:sz w:val="22"/>
          <w:szCs w:val="22"/>
        </w:rPr>
        <w:t>m</w:t>
      </w:r>
      <w:r w:rsidRPr="00F30926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F30926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F30926">
        <w:rPr>
          <w:rFonts w:asciiTheme="minorHAnsi" w:eastAsia="Verdana" w:hAnsiTheme="minorHAnsi" w:cstheme="minorHAnsi"/>
          <w:b/>
          <w:sz w:val="22"/>
          <w:szCs w:val="22"/>
        </w:rPr>
        <w:t>s</w:t>
      </w:r>
    </w:p>
    <w:p w14:paraId="2EC8D4B0" w14:textId="77777777" w:rsidR="00D341DD" w:rsidRPr="00F30926" w:rsidRDefault="00D341DD" w:rsidP="00F30926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69942858" w14:textId="77777777" w:rsidR="00D341DD" w:rsidRPr="00F30926" w:rsidRDefault="00F30926" w:rsidP="00F30926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F30926">
        <w:rPr>
          <w:rFonts w:asciiTheme="minorHAnsi" w:eastAsia="Verdana" w:hAnsiTheme="minorHAnsi" w:cstheme="minorHAnsi"/>
          <w:sz w:val="22"/>
          <w:szCs w:val="22"/>
        </w:rPr>
        <w:t xml:space="preserve">- 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z w:val="22"/>
          <w:szCs w:val="22"/>
        </w:rPr>
        <w:t>n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z w:val="22"/>
          <w:szCs w:val="22"/>
        </w:rPr>
        <w:t>p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F30926">
        <w:rPr>
          <w:rFonts w:asciiTheme="minorHAnsi" w:eastAsia="Verdana" w:hAnsiTheme="minorHAnsi" w:cstheme="minorHAnsi"/>
          <w:sz w:val="22"/>
          <w:szCs w:val="22"/>
        </w:rPr>
        <w:t>p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F30926">
        <w:rPr>
          <w:rFonts w:asciiTheme="minorHAnsi" w:eastAsia="Verdana" w:hAnsiTheme="minorHAnsi" w:cstheme="minorHAnsi"/>
          <w:sz w:val="22"/>
          <w:szCs w:val="22"/>
        </w:rPr>
        <w:t>ese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ntat</w:t>
      </w:r>
      <w:r w:rsidRPr="00F30926">
        <w:rPr>
          <w:rFonts w:asciiTheme="minorHAnsi" w:eastAsia="Verdana" w:hAnsiTheme="minorHAnsi" w:cstheme="minorHAnsi"/>
          <w:sz w:val="22"/>
          <w:szCs w:val="22"/>
        </w:rPr>
        <w:t>i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co</w:t>
      </w:r>
      <w:r w:rsidRPr="00F30926">
        <w:rPr>
          <w:rFonts w:asciiTheme="minorHAnsi" w:eastAsia="Verdana" w:hAnsiTheme="minorHAnsi" w:cstheme="minorHAnsi"/>
          <w:sz w:val="22"/>
          <w:szCs w:val="22"/>
        </w:rPr>
        <w:t>mpe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F30926">
        <w:rPr>
          <w:rFonts w:asciiTheme="minorHAnsi" w:eastAsia="Verdana" w:hAnsiTheme="minorHAnsi" w:cstheme="minorHAnsi"/>
          <w:sz w:val="22"/>
          <w:szCs w:val="22"/>
        </w:rPr>
        <w:t>i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F30926">
        <w:rPr>
          <w:rFonts w:asciiTheme="minorHAnsi" w:eastAsia="Verdana" w:hAnsiTheme="minorHAnsi" w:cstheme="minorHAnsi"/>
          <w:sz w:val="22"/>
          <w:szCs w:val="22"/>
        </w:rPr>
        <w:t>i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z w:val="22"/>
          <w:szCs w:val="22"/>
        </w:rPr>
        <w:t>n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z w:val="22"/>
          <w:szCs w:val="22"/>
        </w:rPr>
        <w:t>n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z w:val="22"/>
          <w:szCs w:val="22"/>
        </w:rPr>
        <w:t>“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Mana</w:t>
      </w:r>
      <w:r w:rsidRPr="00F30926">
        <w:rPr>
          <w:rFonts w:asciiTheme="minorHAnsi" w:eastAsia="Verdana" w:hAnsiTheme="minorHAnsi" w:cstheme="minorHAnsi"/>
          <w:sz w:val="22"/>
          <w:szCs w:val="22"/>
        </w:rPr>
        <w:t>g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F30926">
        <w:rPr>
          <w:rFonts w:asciiTheme="minorHAnsi" w:eastAsia="Verdana" w:hAnsiTheme="minorHAnsi" w:cstheme="minorHAnsi"/>
          <w:sz w:val="22"/>
          <w:szCs w:val="22"/>
        </w:rPr>
        <w:t>s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21</w:t>
      </w:r>
      <w:r w:rsidRPr="00F30926">
        <w:rPr>
          <w:rFonts w:asciiTheme="minorHAnsi" w:eastAsia="Verdana" w:hAnsiTheme="minorHAnsi" w:cstheme="minorHAnsi"/>
          <w:sz w:val="22"/>
          <w:szCs w:val="22"/>
        </w:rPr>
        <w:t>st ce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ntur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y</w:t>
      </w:r>
      <w:r w:rsidRPr="00F30926">
        <w:rPr>
          <w:rFonts w:asciiTheme="minorHAnsi" w:eastAsia="Verdana" w:hAnsiTheme="minorHAnsi" w:cstheme="minorHAnsi"/>
          <w:sz w:val="22"/>
          <w:szCs w:val="22"/>
        </w:rPr>
        <w:t>”</w:t>
      </w:r>
    </w:p>
    <w:p w14:paraId="73DCB1F3" w14:textId="77777777" w:rsidR="00D341DD" w:rsidRPr="00F30926" w:rsidRDefault="00F30926" w:rsidP="00F30926">
      <w:pPr>
        <w:spacing w:before="28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F30926">
        <w:rPr>
          <w:rFonts w:asciiTheme="minorHAnsi" w:eastAsia="Verdana" w:hAnsiTheme="minorHAnsi" w:cstheme="minorHAnsi"/>
          <w:sz w:val="22"/>
          <w:szCs w:val="22"/>
        </w:rPr>
        <w:t>- U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ni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F30926">
        <w:rPr>
          <w:rFonts w:asciiTheme="minorHAnsi" w:eastAsia="Verdana" w:hAnsiTheme="minorHAnsi" w:cstheme="minorHAnsi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F30926">
        <w:rPr>
          <w:rFonts w:asciiTheme="minorHAnsi" w:eastAsia="Verdana" w:hAnsiTheme="minorHAnsi" w:cstheme="minorHAnsi"/>
          <w:sz w:val="22"/>
          <w:szCs w:val="22"/>
        </w:rPr>
        <w:t>si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F30926">
        <w:rPr>
          <w:rFonts w:asciiTheme="minorHAnsi" w:eastAsia="Verdana" w:hAnsiTheme="minorHAnsi" w:cstheme="minorHAnsi"/>
          <w:sz w:val="22"/>
          <w:szCs w:val="22"/>
        </w:rPr>
        <w:t>y</w:t>
      </w:r>
      <w:r w:rsidRPr="00F30926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z w:val="22"/>
          <w:szCs w:val="22"/>
        </w:rPr>
        <w:t>p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F30926">
        <w:rPr>
          <w:rFonts w:asciiTheme="minorHAnsi" w:eastAsia="Verdana" w:hAnsiTheme="minorHAnsi" w:cstheme="minorHAnsi"/>
          <w:sz w:val="22"/>
          <w:szCs w:val="22"/>
        </w:rPr>
        <w:t>er d</w:t>
      </w:r>
      <w:r w:rsidRPr="00F30926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F30926">
        <w:rPr>
          <w:rFonts w:asciiTheme="minorHAnsi" w:eastAsia="Verdana" w:hAnsiTheme="minorHAnsi" w:cstheme="minorHAnsi"/>
          <w:sz w:val="22"/>
          <w:szCs w:val="22"/>
        </w:rPr>
        <w:t>g b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F30926">
        <w:rPr>
          <w:rFonts w:asciiTheme="minorHAnsi" w:eastAsia="Verdana" w:hAnsiTheme="minorHAnsi" w:cstheme="minorHAnsi"/>
          <w:sz w:val="22"/>
          <w:szCs w:val="22"/>
        </w:rPr>
        <w:t xml:space="preserve">h 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th</w:t>
      </w:r>
      <w:r w:rsidRPr="00F30926">
        <w:rPr>
          <w:rFonts w:asciiTheme="minorHAnsi" w:eastAsia="Verdana" w:hAnsiTheme="minorHAnsi" w:cstheme="minorHAnsi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y</w:t>
      </w:r>
      <w:r w:rsidRPr="00F30926">
        <w:rPr>
          <w:rFonts w:asciiTheme="minorHAnsi" w:eastAsia="Verdana" w:hAnsiTheme="minorHAnsi" w:cstheme="minorHAnsi"/>
          <w:sz w:val="22"/>
          <w:szCs w:val="22"/>
        </w:rPr>
        <w:t xml:space="preserve">ears 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F30926">
        <w:rPr>
          <w:rFonts w:asciiTheme="minorHAnsi" w:eastAsia="Verdana" w:hAnsiTheme="minorHAnsi" w:cstheme="minorHAnsi"/>
          <w:sz w:val="22"/>
          <w:szCs w:val="22"/>
        </w:rPr>
        <w:t>BA.</w:t>
      </w:r>
    </w:p>
    <w:p w14:paraId="74A3AC63" w14:textId="77777777" w:rsidR="00D341DD" w:rsidRPr="00F30926" w:rsidRDefault="00D341DD" w:rsidP="00F3092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46194E92" w14:textId="77777777" w:rsidR="00D341DD" w:rsidRPr="00F30926" w:rsidRDefault="00F30926" w:rsidP="00F30926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F30926">
        <w:rPr>
          <w:rFonts w:asciiTheme="minorHAnsi" w:eastAsia="Verdana" w:hAnsiTheme="minorHAnsi" w:cstheme="minorHAnsi"/>
          <w:b/>
          <w:sz w:val="22"/>
          <w:szCs w:val="22"/>
        </w:rPr>
        <w:t>Ex</w:t>
      </w:r>
      <w:r w:rsidRPr="00F30926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F30926">
        <w:rPr>
          <w:rFonts w:asciiTheme="minorHAnsi" w:eastAsia="Verdana" w:hAnsiTheme="minorHAnsi" w:cstheme="minorHAnsi"/>
          <w:b/>
          <w:spacing w:val="-3"/>
          <w:sz w:val="22"/>
          <w:szCs w:val="22"/>
        </w:rPr>
        <w:t>r</w:t>
      </w:r>
      <w:r w:rsidRPr="00F30926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F30926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F30926">
        <w:rPr>
          <w:rFonts w:asciiTheme="minorHAnsi" w:eastAsia="Verdana" w:hAnsiTheme="minorHAnsi" w:cstheme="minorHAnsi"/>
          <w:b/>
          <w:sz w:val="22"/>
          <w:szCs w:val="22"/>
        </w:rPr>
        <w:t>u</w:t>
      </w:r>
      <w:r w:rsidRPr="00F30926">
        <w:rPr>
          <w:rFonts w:asciiTheme="minorHAnsi" w:eastAsia="Verdana" w:hAnsiTheme="minorHAnsi" w:cstheme="minorHAnsi"/>
          <w:b/>
          <w:spacing w:val="-1"/>
          <w:sz w:val="22"/>
          <w:szCs w:val="22"/>
        </w:rPr>
        <w:t>rr</w:t>
      </w:r>
      <w:r w:rsidRPr="00F30926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F30926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F30926">
        <w:rPr>
          <w:rFonts w:asciiTheme="minorHAnsi" w:eastAsia="Verdana" w:hAnsiTheme="minorHAnsi" w:cstheme="minorHAnsi"/>
          <w:b/>
          <w:spacing w:val="-2"/>
          <w:sz w:val="22"/>
          <w:szCs w:val="22"/>
        </w:rPr>
        <w:t>u</w:t>
      </w:r>
      <w:r w:rsidRPr="00F30926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F30926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F30926">
        <w:rPr>
          <w:rFonts w:asciiTheme="minorHAnsi" w:eastAsia="Verdana" w:hAnsiTheme="minorHAnsi" w:cstheme="minorHAnsi"/>
          <w:b/>
          <w:sz w:val="22"/>
          <w:szCs w:val="22"/>
        </w:rPr>
        <w:t>r A</w:t>
      </w:r>
      <w:r w:rsidRPr="00F30926">
        <w:rPr>
          <w:rFonts w:asciiTheme="minorHAnsi" w:eastAsia="Verdana" w:hAnsiTheme="minorHAnsi" w:cstheme="minorHAnsi"/>
          <w:b/>
          <w:spacing w:val="-3"/>
          <w:sz w:val="22"/>
          <w:szCs w:val="22"/>
        </w:rPr>
        <w:t>c</w:t>
      </w:r>
      <w:r w:rsidRPr="00F30926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F30926">
        <w:rPr>
          <w:rFonts w:asciiTheme="minorHAnsi" w:eastAsia="Verdana" w:hAnsiTheme="minorHAnsi" w:cstheme="minorHAnsi"/>
          <w:b/>
          <w:spacing w:val="-2"/>
          <w:sz w:val="22"/>
          <w:szCs w:val="22"/>
        </w:rPr>
        <w:t>i</w:t>
      </w:r>
      <w:r w:rsidRPr="00F30926">
        <w:rPr>
          <w:rFonts w:asciiTheme="minorHAnsi" w:eastAsia="Verdana" w:hAnsiTheme="minorHAnsi" w:cstheme="minorHAnsi"/>
          <w:b/>
          <w:spacing w:val="1"/>
          <w:sz w:val="22"/>
          <w:szCs w:val="22"/>
        </w:rPr>
        <w:t>v</w:t>
      </w:r>
      <w:r w:rsidRPr="00F30926">
        <w:rPr>
          <w:rFonts w:asciiTheme="minorHAnsi" w:eastAsia="Verdana" w:hAnsiTheme="minorHAnsi" w:cstheme="minorHAnsi"/>
          <w:b/>
          <w:spacing w:val="-2"/>
          <w:sz w:val="22"/>
          <w:szCs w:val="22"/>
        </w:rPr>
        <w:t>i</w:t>
      </w:r>
      <w:r w:rsidRPr="00F30926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F30926">
        <w:rPr>
          <w:rFonts w:asciiTheme="minorHAnsi" w:eastAsia="Verdana" w:hAnsiTheme="minorHAnsi" w:cstheme="minorHAnsi"/>
          <w:b/>
          <w:spacing w:val="-2"/>
          <w:sz w:val="22"/>
          <w:szCs w:val="22"/>
        </w:rPr>
        <w:t>i</w:t>
      </w:r>
      <w:r w:rsidRPr="00F30926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b/>
          <w:sz w:val="22"/>
          <w:szCs w:val="22"/>
        </w:rPr>
        <w:t>s</w:t>
      </w:r>
    </w:p>
    <w:p w14:paraId="53E81393" w14:textId="77777777" w:rsidR="00D341DD" w:rsidRPr="00F30926" w:rsidRDefault="00D341DD" w:rsidP="00F30926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943D4C2" w14:textId="77777777" w:rsidR="00D341DD" w:rsidRPr="00F30926" w:rsidRDefault="00F30926" w:rsidP="00F30926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F30926">
        <w:rPr>
          <w:rFonts w:asciiTheme="minorHAnsi" w:eastAsia="Verdana" w:hAnsiTheme="minorHAnsi" w:cstheme="minorHAnsi"/>
          <w:sz w:val="22"/>
          <w:szCs w:val="22"/>
        </w:rPr>
        <w:t xml:space="preserve">- 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z w:val="22"/>
          <w:szCs w:val="22"/>
        </w:rPr>
        <w:t>n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F30926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0926">
        <w:rPr>
          <w:rFonts w:asciiTheme="minorHAnsi" w:eastAsia="Verdana" w:hAnsiTheme="minorHAnsi" w:cstheme="minorHAnsi"/>
          <w:sz w:val="22"/>
          <w:szCs w:val="22"/>
        </w:rPr>
        <w:t>s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z w:val="22"/>
          <w:szCs w:val="22"/>
        </w:rPr>
        <w:t>de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at</w:t>
      </w:r>
      <w:r w:rsidRPr="00F30926">
        <w:rPr>
          <w:rFonts w:asciiTheme="minorHAnsi" w:eastAsia="Verdana" w:hAnsiTheme="minorHAnsi" w:cstheme="minorHAnsi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z w:val="22"/>
          <w:szCs w:val="22"/>
        </w:rPr>
        <w:t>m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F30926">
        <w:rPr>
          <w:rFonts w:asciiTheme="minorHAnsi" w:eastAsia="Verdana" w:hAnsiTheme="minorHAnsi" w:cstheme="minorHAnsi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titi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0926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0A45CE9A" w14:textId="77777777" w:rsidR="00D341DD" w:rsidRPr="00F30926" w:rsidRDefault="00F30926" w:rsidP="00F30926">
      <w:pPr>
        <w:spacing w:before="28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F30926">
        <w:rPr>
          <w:rFonts w:asciiTheme="minorHAnsi" w:eastAsia="Verdana" w:hAnsiTheme="minorHAnsi" w:cstheme="minorHAnsi"/>
          <w:sz w:val="22"/>
          <w:szCs w:val="22"/>
        </w:rPr>
        <w:t xml:space="preserve">- 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z w:val="22"/>
          <w:szCs w:val="22"/>
        </w:rPr>
        <w:t>g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ula</w:t>
      </w:r>
      <w:r w:rsidRPr="00F30926">
        <w:rPr>
          <w:rFonts w:asciiTheme="minorHAnsi" w:eastAsia="Verdana" w:hAnsiTheme="minorHAnsi" w:cstheme="minorHAnsi"/>
          <w:sz w:val="22"/>
          <w:szCs w:val="22"/>
        </w:rPr>
        <w:t>r p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F30926">
        <w:rPr>
          <w:rFonts w:asciiTheme="minorHAnsi" w:eastAsia="Verdana" w:hAnsiTheme="minorHAnsi" w:cstheme="minorHAnsi"/>
          <w:sz w:val="22"/>
          <w:szCs w:val="22"/>
        </w:rPr>
        <w:t>ese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nt</w:t>
      </w:r>
      <w:r w:rsidRPr="00F30926">
        <w:rPr>
          <w:rFonts w:asciiTheme="minorHAnsi" w:eastAsia="Verdana" w:hAnsiTheme="minorHAnsi" w:cstheme="minorHAnsi"/>
          <w:sz w:val="22"/>
          <w:szCs w:val="22"/>
        </w:rPr>
        <w:t xml:space="preserve">er 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F30926">
        <w:rPr>
          <w:rFonts w:asciiTheme="minorHAnsi" w:eastAsia="Verdana" w:hAnsiTheme="minorHAnsi" w:cstheme="minorHAnsi"/>
          <w:sz w:val="22"/>
          <w:szCs w:val="22"/>
        </w:rPr>
        <w:t>t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z w:val="22"/>
          <w:szCs w:val="22"/>
        </w:rPr>
        <w:t>Viv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F30926">
        <w:rPr>
          <w:rFonts w:asciiTheme="minorHAnsi" w:eastAsia="Verdana" w:hAnsiTheme="minorHAnsi" w:cstheme="minorHAnsi"/>
          <w:sz w:val="22"/>
          <w:szCs w:val="22"/>
        </w:rPr>
        <w:t>dh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z w:val="22"/>
          <w:szCs w:val="22"/>
        </w:rPr>
        <w:t>B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ha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F30926">
        <w:rPr>
          <w:rFonts w:asciiTheme="minorHAnsi" w:eastAsia="Verdana" w:hAnsiTheme="minorHAnsi" w:cstheme="minorHAnsi"/>
          <w:sz w:val="22"/>
          <w:szCs w:val="22"/>
        </w:rPr>
        <w:t>i</w:t>
      </w:r>
    </w:p>
    <w:p w14:paraId="33139F4C" w14:textId="77777777" w:rsidR="00D341DD" w:rsidRPr="00F30926" w:rsidRDefault="00D341DD" w:rsidP="00F3092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12D2E6AD" w14:textId="77777777" w:rsidR="00D341DD" w:rsidRPr="00F30926" w:rsidRDefault="00F30926" w:rsidP="00F30926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F30926">
        <w:rPr>
          <w:rFonts w:asciiTheme="minorHAnsi" w:eastAsia="Verdana" w:hAnsiTheme="minorHAnsi" w:cstheme="minorHAnsi"/>
          <w:b/>
          <w:sz w:val="22"/>
          <w:szCs w:val="22"/>
        </w:rPr>
        <w:t>P</w:t>
      </w:r>
      <w:r w:rsidRPr="00F30926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F30926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F30926">
        <w:rPr>
          <w:rFonts w:asciiTheme="minorHAnsi" w:eastAsia="Verdana" w:hAnsiTheme="minorHAnsi" w:cstheme="minorHAnsi"/>
          <w:b/>
          <w:spacing w:val="-2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F30926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F30926">
        <w:rPr>
          <w:rFonts w:asciiTheme="minorHAnsi" w:eastAsia="Verdana" w:hAnsiTheme="minorHAnsi" w:cstheme="minorHAnsi"/>
          <w:b/>
          <w:sz w:val="22"/>
          <w:szCs w:val="22"/>
        </w:rPr>
        <w:t xml:space="preserve">l </w:t>
      </w:r>
      <w:r w:rsidRPr="00F30926">
        <w:rPr>
          <w:rFonts w:asciiTheme="minorHAnsi" w:eastAsia="Verdana" w:hAnsiTheme="minorHAnsi" w:cstheme="minorHAnsi"/>
          <w:b/>
          <w:spacing w:val="-1"/>
          <w:sz w:val="22"/>
          <w:szCs w:val="22"/>
        </w:rPr>
        <w:t>De</w:t>
      </w:r>
      <w:r w:rsidRPr="00F30926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F30926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F30926">
        <w:rPr>
          <w:rFonts w:asciiTheme="minorHAnsi" w:eastAsia="Verdana" w:hAnsiTheme="minorHAnsi" w:cstheme="minorHAnsi"/>
          <w:b/>
          <w:spacing w:val="-2"/>
          <w:sz w:val="22"/>
          <w:szCs w:val="22"/>
        </w:rPr>
        <w:t>i</w:t>
      </w:r>
      <w:r w:rsidRPr="00F30926">
        <w:rPr>
          <w:rFonts w:asciiTheme="minorHAnsi" w:eastAsia="Verdana" w:hAnsiTheme="minorHAnsi" w:cstheme="minorHAnsi"/>
          <w:b/>
          <w:sz w:val="22"/>
          <w:szCs w:val="22"/>
        </w:rPr>
        <w:t>ls</w:t>
      </w:r>
    </w:p>
    <w:p w14:paraId="3FE839F0" w14:textId="77777777" w:rsidR="00D341DD" w:rsidRPr="00F30926" w:rsidRDefault="00D341DD" w:rsidP="00F30926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4B0383C7" w14:textId="77777777" w:rsidR="00D341DD" w:rsidRPr="00F30926" w:rsidRDefault="00F30926" w:rsidP="00F30926">
      <w:pPr>
        <w:ind w:left="100" w:right="7443"/>
        <w:rPr>
          <w:rFonts w:asciiTheme="minorHAnsi" w:eastAsia="Verdana" w:hAnsiTheme="minorHAnsi" w:cstheme="minorHAnsi"/>
          <w:sz w:val="22"/>
          <w:szCs w:val="22"/>
        </w:rPr>
      </w:pP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at</w:t>
      </w:r>
      <w:r w:rsidRPr="00F30926">
        <w:rPr>
          <w:rFonts w:asciiTheme="minorHAnsi" w:eastAsia="Verdana" w:hAnsiTheme="minorHAnsi" w:cstheme="minorHAnsi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z w:val="22"/>
          <w:szCs w:val="22"/>
        </w:rPr>
        <w:t>f Bir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th</w:t>
      </w:r>
      <w:r w:rsidRPr="00F30926">
        <w:rPr>
          <w:rFonts w:asciiTheme="minorHAnsi" w:eastAsia="Verdana" w:hAnsiTheme="minorHAnsi" w:cstheme="minorHAnsi"/>
          <w:sz w:val="22"/>
          <w:szCs w:val="22"/>
        </w:rPr>
        <w:t xml:space="preserve">: 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Lan</w:t>
      </w:r>
      <w:r w:rsidRPr="00F30926">
        <w:rPr>
          <w:rFonts w:asciiTheme="minorHAnsi" w:eastAsia="Verdana" w:hAnsiTheme="minorHAnsi" w:cstheme="minorHAnsi"/>
          <w:sz w:val="22"/>
          <w:szCs w:val="22"/>
        </w:rPr>
        <w:t>g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ua</w:t>
      </w:r>
      <w:r w:rsidRPr="00F30926">
        <w:rPr>
          <w:rFonts w:asciiTheme="minorHAnsi" w:eastAsia="Verdana" w:hAnsiTheme="minorHAnsi" w:cstheme="minorHAnsi"/>
          <w:sz w:val="22"/>
          <w:szCs w:val="22"/>
        </w:rPr>
        <w:t>ges</w:t>
      </w:r>
      <w:r w:rsidRPr="00F30926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F30926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0926">
        <w:rPr>
          <w:rFonts w:asciiTheme="minorHAnsi" w:eastAsia="Verdana" w:hAnsiTheme="minorHAnsi" w:cstheme="minorHAnsi"/>
          <w:sz w:val="22"/>
          <w:szCs w:val="22"/>
        </w:rPr>
        <w:t>w</w:t>
      </w:r>
      <w:r w:rsidRPr="00F30926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0926">
        <w:rPr>
          <w:rFonts w:asciiTheme="minorHAnsi" w:eastAsia="Verdana" w:hAnsiTheme="minorHAnsi" w:cstheme="minorHAnsi"/>
          <w:sz w:val="22"/>
          <w:szCs w:val="22"/>
        </w:rPr>
        <w:t>: A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F30926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F30926">
        <w:rPr>
          <w:rFonts w:asciiTheme="minorHAnsi" w:eastAsia="Verdana" w:hAnsiTheme="minorHAnsi" w:cstheme="minorHAnsi"/>
          <w:sz w:val="22"/>
          <w:szCs w:val="22"/>
        </w:rPr>
        <w:t>e</w:t>
      </w:r>
      <w:r w:rsidRPr="00F30926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F30926">
        <w:rPr>
          <w:rFonts w:asciiTheme="minorHAnsi" w:eastAsia="Verdana" w:hAnsiTheme="minorHAnsi" w:cstheme="minorHAnsi"/>
          <w:sz w:val="22"/>
          <w:szCs w:val="22"/>
        </w:rPr>
        <w:t>s:</w:t>
      </w:r>
    </w:p>
    <w:sectPr w:rsidR="00D341DD" w:rsidRPr="00F30926">
      <w:type w:val="continuous"/>
      <w:pgSz w:w="11920" w:h="16840"/>
      <w:pgMar w:top="1360" w:right="146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9D5F34"/>
    <w:multiLevelType w:val="multilevel"/>
    <w:tmpl w:val="292CF0E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1DD"/>
    <w:rsid w:val="00D341DD"/>
    <w:rsid w:val="00F30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48AA7"/>
  <w15:docId w15:val="{55087518-3823-445E-BAD9-BB26B4D67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n**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1256</Characters>
  <Application>Microsoft Office Word</Application>
  <DocSecurity>0</DocSecurity>
  <Lines>10</Lines>
  <Paragraphs>2</Paragraphs>
  <ScaleCrop>false</ScaleCrop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2021-06-19T11:11:00Z</dcterms:created>
  <dcterms:modified xsi:type="dcterms:W3CDTF">2021-06-19T11:30:00Z</dcterms:modified>
</cp:coreProperties>
</file>